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92D49D2" w:rsidR="006F5FD0" w:rsidRPr="00955343" w:rsidRDefault="006F5FD0" w:rsidP="002F494F">
      <w:pPr>
        <w:jc w:val="center"/>
        <w:rPr>
          <w:szCs w:val="24"/>
          <w:lang w:val="en-GB"/>
        </w:rPr>
      </w:pPr>
    </w:p>
    <w:p w14:paraId="01BE87E4" w14:textId="77777777" w:rsidR="006F5FD0" w:rsidRPr="00955343" w:rsidRDefault="00C03806" w:rsidP="002F494F">
      <w:pPr>
        <w:jc w:val="center"/>
        <w:rPr>
          <w:rStyle w:val="Strong"/>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303D6D3A" w14:textId="1EDB4179" w:rsidR="00EF74CF" w:rsidRPr="00955343" w:rsidRDefault="00EF74CF" w:rsidP="00E36507">
      <w:pPr>
        <w:outlineLvl w:val="0"/>
        <w:rPr>
          <w:rStyle w:val="Strong"/>
          <w:b w:val="0"/>
          <w:szCs w:val="24"/>
          <w:lang w:val="en-GB"/>
        </w:rPr>
      </w:pPr>
      <w:r w:rsidRPr="00955343">
        <w:rPr>
          <w:rStyle w:val="Strong"/>
          <w:b w:val="0"/>
          <w:szCs w:val="24"/>
          <w:lang w:val="en-GB"/>
        </w:rPr>
        <w:t xml:space="preserve">Official name: </w:t>
      </w:r>
      <w:r w:rsidR="00D97A08" w:rsidRPr="003851FC">
        <w:rPr>
          <w:rStyle w:val="Strong"/>
          <w:b w:val="0"/>
          <w:szCs w:val="24"/>
          <w:lang w:val="en-GB"/>
        </w:rPr>
        <w:t xml:space="preserve">Ministry of </w:t>
      </w:r>
      <w:r w:rsidR="00D97A08" w:rsidRPr="003C3ABD">
        <w:rPr>
          <w:rStyle w:val="Strong"/>
          <w:b w:val="0"/>
          <w:szCs w:val="24"/>
          <w:lang w:val="en-GB"/>
        </w:rPr>
        <w:t>Finance, Customs Administration</w:t>
      </w:r>
      <w:r w:rsidR="00D97A08" w:rsidRPr="003C3ABD">
        <w:rPr>
          <w:rStyle w:val="Strong"/>
          <w:b w:val="0"/>
          <w:szCs w:val="24"/>
        </w:rPr>
        <w:t xml:space="preserve"> of the Republic of North Macedonia</w:t>
      </w:r>
      <w:r w:rsidRPr="003C3ABD">
        <w:rPr>
          <w:rStyle w:val="Strong"/>
          <w:b w:val="0"/>
          <w:szCs w:val="24"/>
          <w:lang w:val="en-GB"/>
        </w:rPr>
        <w:br/>
      </w:r>
      <w:r w:rsidR="00805ECD" w:rsidRPr="003C3ABD">
        <w:rPr>
          <w:rStyle w:val="Strong"/>
          <w:b w:val="0"/>
          <w:szCs w:val="24"/>
          <w:lang w:val="en-GB"/>
        </w:rPr>
        <w:t>Legal type</w:t>
      </w:r>
      <w:r w:rsidRPr="003C3ABD">
        <w:rPr>
          <w:rStyle w:val="Strong"/>
          <w:b w:val="0"/>
          <w:szCs w:val="24"/>
          <w:lang w:val="en-GB"/>
        </w:rPr>
        <w:t xml:space="preserve">: </w:t>
      </w:r>
      <w:r w:rsidR="00D97A08" w:rsidRPr="003C3ABD">
        <w:rPr>
          <w:rStyle w:val="Strong"/>
          <w:b w:val="0"/>
          <w:szCs w:val="24"/>
          <w:lang w:val="en-GB"/>
        </w:rPr>
        <w:t>Central government authority</w:t>
      </w:r>
      <w:r w:rsidRPr="003C3ABD">
        <w:rPr>
          <w:rStyle w:val="Strong"/>
          <w:b w:val="0"/>
          <w:szCs w:val="24"/>
          <w:lang w:val="en-GB"/>
        </w:rPr>
        <w:br/>
      </w:r>
      <w:r w:rsidR="00805ECD" w:rsidRPr="003C3ABD">
        <w:rPr>
          <w:rStyle w:val="Strong"/>
          <w:b w:val="0"/>
          <w:szCs w:val="24"/>
          <w:lang w:val="en-GB"/>
        </w:rPr>
        <w:t>Activity of the contracting authority</w:t>
      </w:r>
      <w:r w:rsidRPr="003C3ABD">
        <w:rPr>
          <w:rStyle w:val="Strong"/>
          <w:b w:val="0"/>
          <w:szCs w:val="24"/>
          <w:lang w:val="en-GB"/>
        </w:rPr>
        <w:t xml:space="preserve">: </w:t>
      </w:r>
      <w:proofErr w:type="gramStart"/>
      <w:r w:rsidR="00B24274" w:rsidRPr="003C3ABD">
        <w:rPr>
          <w:rStyle w:val="Strong"/>
          <w:b w:val="0"/>
          <w:szCs w:val="24"/>
          <w:lang w:val="en-GB"/>
        </w:rPr>
        <w:t>g</w:t>
      </w:r>
      <w:r w:rsidR="00805ECD" w:rsidRPr="003C3ABD">
        <w:rPr>
          <w:rStyle w:val="Strong"/>
          <w:b w:val="0"/>
          <w:szCs w:val="24"/>
          <w:lang w:val="en-GB"/>
        </w:rPr>
        <w:t>eneral public</w:t>
      </w:r>
      <w:proofErr w:type="gramEnd"/>
      <w:r w:rsidR="00805ECD" w:rsidRPr="00D97A08">
        <w:rPr>
          <w:rStyle w:val="Strong"/>
          <w:b w:val="0"/>
          <w:szCs w:val="24"/>
          <w:lang w:val="en-GB"/>
        </w:rPr>
        <w:t xml:space="preserve"> services</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59DA4549" w14:textId="0104D295" w:rsidR="00B24274" w:rsidRPr="00D97A08" w:rsidRDefault="00D97A08" w:rsidP="00491B6B">
      <w:pPr>
        <w:jc w:val="both"/>
        <w:outlineLvl w:val="0"/>
        <w:rPr>
          <w:rStyle w:val="Strong"/>
          <w:b w:val="0"/>
          <w:bCs/>
          <w:szCs w:val="24"/>
          <w:lang w:val="en-GB"/>
        </w:rPr>
      </w:pPr>
      <w:r w:rsidRPr="00D97A08">
        <w:rPr>
          <w:rStyle w:val="Strong"/>
          <w:b w:val="0"/>
          <w:bCs/>
          <w:szCs w:val="24"/>
          <w:lang w:val="en-GB"/>
        </w:rPr>
        <w:t>Supply Contract – International Open procedure</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211EB328" w14:textId="4D934733" w:rsidR="00CF366A" w:rsidRPr="00955343" w:rsidRDefault="00B513FE" w:rsidP="00491B6B">
      <w:pPr>
        <w:jc w:val="both"/>
        <w:outlineLvl w:val="0"/>
        <w:rPr>
          <w:rStyle w:val="Strong"/>
          <w:b w:val="0"/>
          <w:szCs w:val="24"/>
          <w:lang w:val="en-GB"/>
        </w:rPr>
      </w:pPr>
      <w:r w:rsidRPr="00955343">
        <w:rPr>
          <w:i/>
          <w:iCs/>
          <w:szCs w:val="24"/>
          <w:lang w:val="en-GB"/>
        </w:rPr>
        <w:t>Title:</w:t>
      </w:r>
      <w:r w:rsidRPr="00955343">
        <w:rPr>
          <w:rStyle w:val="Strong"/>
          <w:b w:val="0"/>
          <w:szCs w:val="24"/>
          <w:lang w:val="en-GB"/>
        </w:rPr>
        <w:t xml:space="preserve"> </w:t>
      </w:r>
      <w:r w:rsidR="00805ECD" w:rsidRPr="00955343">
        <w:rPr>
          <w:rStyle w:val="Strong"/>
          <w:b w:val="0"/>
          <w:szCs w:val="24"/>
          <w:lang w:val="en-GB"/>
        </w:rPr>
        <w:t xml:space="preserve"> </w:t>
      </w:r>
      <w:r w:rsidR="00D97A08" w:rsidRPr="004E2D42">
        <w:rPr>
          <w:rStyle w:val="Strong"/>
          <w:b w:val="0"/>
          <w:szCs w:val="24"/>
          <w:lang w:val="en-GB"/>
        </w:rPr>
        <w:t>Supply of equipment for modernisation of border crossing points in the Republic of North Macedonia</w:t>
      </w:r>
    </w:p>
    <w:p w14:paraId="4BF02291" w14:textId="3F8FF557" w:rsidR="00805ECD" w:rsidRDefault="00805ECD" w:rsidP="00491B6B">
      <w:pPr>
        <w:jc w:val="both"/>
        <w:rPr>
          <w:szCs w:val="24"/>
          <w:lang w:val="en-GB"/>
        </w:rPr>
      </w:pPr>
      <w:r w:rsidRPr="00955343">
        <w:rPr>
          <w:rStyle w:val="Strong"/>
          <w:b w:val="0"/>
          <w:bCs/>
          <w:i/>
          <w:iCs/>
          <w:szCs w:val="24"/>
          <w:lang w:val="en-GB"/>
        </w:rPr>
        <w:t xml:space="preserve">Short description of the contract: </w:t>
      </w:r>
      <w:r w:rsidR="00D97A08" w:rsidRPr="00AE2591">
        <w:rPr>
          <w:rStyle w:val="Emphasis"/>
          <w:i w:val="0"/>
          <w:szCs w:val="24"/>
          <w:lang w:val="en-GB"/>
        </w:rPr>
        <w:t>The subject of the contract is the supply, delivery, unloading, siting and installation,</w:t>
      </w:r>
      <w:r w:rsidR="00D97A08">
        <w:rPr>
          <w:rStyle w:val="Emphasis"/>
          <w:i w:val="0"/>
          <w:szCs w:val="24"/>
          <w:lang w:val="en-GB"/>
        </w:rPr>
        <w:t xml:space="preserve"> </w:t>
      </w:r>
      <w:r w:rsidR="00D97A08" w:rsidRPr="00AE2591">
        <w:rPr>
          <w:rStyle w:val="Emphasis"/>
          <w:i w:val="0"/>
          <w:szCs w:val="24"/>
          <w:lang w:val="en-GB"/>
        </w:rPr>
        <w:t>commissioning</w:t>
      </w:r>
      <w:r w:rsidR="00D97A08" w:rsidRPr="00AA2057">
        <w:rPr>
          <w:rStyle w:val="Emphasis"/>
          <w:i w:val="0"/>
          <w:szCs w:val="24"/>
          <w:lang w:val="en-GB"/>
        </w:rPr>
        <w:t>,</w:t>
      </w:r>
      <w:r w:rsidR="00D97A08" w:rsidRPr="004E2D42">
        <w:rPr>
          <w:rStyle w:val="Emphasis"/>
          <w:i w:val="0"/>
          <w:szCs w:val="24"/>
          <w:lang w:val="en-GB"/>
        </w:rPr>
        <w:t xml:space="preserve"> testing, </w:t>
      </w:r>
      <w:r w:rsidR="00D97A08" w:rsidRPr="00FC5EA7">
        <w:rPr>
          <w:rStyle w:val="Emphasis"/>
          <w:i w:val="0"/>
          <w:szCs w:val="24"/>
          <w:lang w:val="en-GB"/>
        </w:rPr>
        <w:t>training and</w:t>
      </w:r>
      <w:r w:rsidR="00D97A08" w:rsidRPr="004E2D42">
        <w:rPr>
          <w:rStyle w:val="Emphasis"/>
          <w:i w:val="0"/>
          <w:szCs w:val="24"/>
          <w:lang w:val="en-GB"/>
        </w:rPr>
        <w:t xml:space="preserve"> putting </w:t>
      </w:r>
      <w:r w:rsidR="00D97A08" w:rsidRPr="004E2D42">
        <w:rPr>
          <w:szCs w:val="24"/>
          <w:lang w:val="en-GB"/>
        </w:rPr>
        <w:t xml:space="preserve">into operation of equipment for </w:t>
      </w:r>
      <w:r w:rsidR="00D97A08" w:rsidRPr="004E2D42">
        <w:rPr>
          <w:szCs w:val="24"/>
        </w:rPr>
        <w:t xml:space="preserve">the </w:t>
      </w:r>
      <w:r w:rsidR="00D97A08" w:rsidRPr="00FC5EA7">
        <w:rPr>
          <w:szCs w:val="24"/>
          <w:lang w:val="en-GB"/>
        </w:rPr>
        <w:t>modernisation of</w:t>
      </w:r>
      <w:r w:rsidR="00D97A08" w:rsidRPr="00FC5EA7">
        <w:rPr>
          <w:szCs w:val="24"/>
        </w:rPr>
        <w:t xml:space="preserve"> </w:t>
      </w:r>
      <w:r w:rsidR="00D97A08" w:rsidRPr="00965E28">
        <w:rPr>
          <w:szCs w:val="24"/>
        </w:rPr>
        <w:t>12</w:t>
      </w:r>
      <w:r w:rsidR="00D97A08" w:rsidRPr="00965E28">
        <w:rPr>
          <w:szCs w:val="24"/>
          <w:lang w:val="en-GB"/>
        </w:rPr>
        <w:t xml:space="preserve"> border</w:t>
      </w:r>
      <w:r w:rsidR="00D97A08" w:rsidRPr="004E2D42">
        <w:rPr>
          <w:szCs w:val="24"/>
          <w:lang w:val="en-GB"/>
        </w:rPr>
        <w:t xml:space="preserve"> crossing points in the Republic of North Macedonia. The equipment purchased with this contract is aimed to establish basis for integration with the</w:t>
      </w:r>
      <w:r w:rsidR="006003CE">
        <w:rPr>
          <w:szCs w:val="24"/>
          <w:lang w:val="en-GB"/>
        </w:rPr>
        <w:t xml:space="preserve"> existing and</w:t>
      </w:r>
      <w:r w:rsidR="00D97A08" w:rsidRPr="004E2D42">
        <w:rPr>
          <w:szCs w:val="24"/>
          <w:lang w:val="en-GB"/>
        </w:rPr>
        <w:t xml:space="preserve"> new ICT system, which will directly enhance efficiency, reduce customs procedure times, and facilitate improved trade operations.</w:t>
      </w:r>
    </w:p>
    <w:p w14:paraId="05E73266" w14:textId="5CD340D7" w:rsidR="00837387" w:rsidRDefault="00837387" w:rsidP="00837387">
      <w:pPr>
        <w:jc w:val="both"/>
        <w:rPr>
          <w:szCs w:val="24"/>
          <w:lang w:val="en-GB"/>
        </w:rPr>
      </w:pPr>
      <w:r w:rsidRPr="00837387">
        <w:rPr>
          <w:szCs w:val="24"/>
          <w:lang w:val="en-GB"/>
        </w:rPr>
        <w:t xml:space="preserve">The subject of the contract refers to the following: </w:t>
      </w:r>
    </w:p>
    <w:tbl>
      <w:tblPr>
        <w:tblW w:w="9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55"/>
        <w:gridCol w:w="6480"/>
        <w:gridCol w:w="1980"/>
      </w:tblGrid>
      <w:tr w:rsidR="00704FA8" w:rsidRPr="00704FA8" w14:paraId="0638C80E"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D9D9D9"/>
          </w:tcPr>
          <w:p w14:paraId="21A5F9EA" w14:textId="77777777" w:rsidR="00084A6D" w:rsidRPr="00704FA8" w:rsidRDefault="00084A6D" w:rsidP="00704FA8">
            <w:pPr>
              <w:jc w:val="both"/>
              <w:rPr>
                <w:b/>
                <w:szCs w:val="24"/>
              </w:rPr>
            </w:pPr>
            <w:r w:rsidRPr="00704FA8">
              <w:rPr>
                <w:b/>
                <w:szCs w:val="24"/>
              </w:rPr>
              <w:t>No.</w:t>
            </w:r>
          </w:p>
        </w:tc>
        <w:tc>
          <w:tcPr>
            <w:tcW w:w="6480" w:type="dxa"/>
            <w:tcBorders>
              <w:top w:val="single" w:sz="4" w:space="0" w:color="000000"/>
              <w:left w:val="single" w:sz="4" w:space="0" w:color="000000"/>
              <w:bottom w:val="single" w:sz="4" w:space="0" w:color="000000"/>
              <w:right w:val="single" w:sz="4" w:space="0" w:color="000000"/>
            </w:tcBorders>
            <w:shd w:val="clear" w:color="auto" w:fill="D9D9D9"/>
          </w:tcPr>
          <w:p w14:paraId="77714ACA" w14:textId="77777777" w:rsidR="00084A6D" w:rsidRPr="00704FA8" w:rsidRDefault="00084A6D" w:rsidP="00704FA8">
            <w:pPr>
              <w:jc w:val="both"/>
              <w:rPr>
                <w:b/>
                <w:szCs w:val="24"/>
              </w:rPr>
            </w:pPr>
            <w:r w:rsidRPr="00704FA8">
              <w:rPr>
                <w:b/>
                <w:szCs w:val="24"/>
              </w:rPr>
              <w:t>Item (s)</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504F1DD8" w14:textId="77777777" w:rsidR="00084A6D" w:rsidRPr="00704FA8" w:rsidRDefault="00084A6D" w:rsidP="00704FA8">
            <w:pPr>
              <w:jc w:val="both"/>
              <w:rPr>
                <w:b/>
                <w:szCs w:val="24"/>
              </w:rPr>
            </w:pPr>
            <w:r w:rsidRPr="00704FA8">
              <w:rPr>
                <w:b/>
                <w:szCs w:val="24"/>
              </w:rPr>
              <w:t>Quantity</w:t>
            </w:r>
          </w:p>
        </w:tc>
      </w:tr>
      <w:tr w:rsidR="00704FA8" w:rsidRPr="00704FA8" w14:paraId="185CA068"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B5F79BB" w14:textId="77777777" w:rsidR="00084A6D" w:rsidRPr="00704FA8" w:rsidRDefault="00084A6D" w:rsidP="00704FA8">
            <w:pPr>
              <w:jc w:val="both"/>
              <w:rPr>
                <w:szCs w:val="24"/>
              </w:rPr>
            </w:pPr>
            <w:r w:rsidRPr="00704FA8">
              <w:rPr>
                <w:szCs w:val="24"/>
              </w:rPr>
              <w:t>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8CDE110" w14:textId="77777777" w:rsidR="00084A6D" w:rsidRPr="00704FA8" w:rsidRDefault="00084A6D" w:rsidP="00704FA8">
            <w:pPr>
              <w:jc w:val="both"/>
              <w:rPr>
                <w:szCs w:val="24"/>
              </w:rPr>
            </w:pPr>
            <w:r w:rsidRPr="00704FA8">
              <w:rPr>
                <w:szCs w:val="24"/>
              </w:rPr>
              <w:t>All-in-One ANPR, Barrier and Info Display manager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D3FEC64" w14:textId="77777777" w:rsidR="00084A6D" w:rsidRPr="00704FA8" w:rsidRDefault="00084A6D" w:rsidP="00704FA8">
            <w:pPr>
              <w:jc w:val="both"/>
              <w:rPr>
                <w:szCs w:val="24"/>
              </w:rPr>
            </w:pPr>
            <w:r w:rsidRPr="00704FA8">
              <w:rPr>
                <w:szCs w:val="24"/>
              </w:rPr>
              <w:t>12</w:t>
            </w:r>
          </w:p>
        </w:tc>
      </w:tr>
      <w:tr w:rsidR="00704FA8" w:rsidRPr="00704FA8" w14:paraId="1443191E"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48274CC" w14:textId="77777777" w:rsidR="00084A6D" w:rsidRPr="00704FA8" w:rsidRDefault="00084A6D" w:rsidP="00704FA8">
            <w:pPr>
              <w:jc w:val="both"/>
              <w:rPr>
                <w:szCs w:val="24"/>
              </w:rPr>
            </w:pPr>
            <w:r w:rsidRPr="00704FA8">
              <w:rPr>
                <w:szCs w:val="24"/>
              </w:rPr>
              <w:t>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BC786BC" w14:textId="77777777" w:rsidR="00084A6D" w:rsidRPr="00704FA8" w:rsidRDefault="00084A6D" w:rsidP="00704FA8">
            <w:pPr>
              <w:jc w:val="both"/>
              <w:rPr>
                <w:szCs w:val="24"/>
              </w:rPr>
            </w:pPr>
            <w:r w:rsidRPr="00704FA8">
              <w:rPr>
                <w:szCs w:val="24"/>
              </w:rPr>
              <w:t>Ticket dispenser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0889EDC" w14:textId="77777777" w:rsidR="00084A6D" w:rsidRPr="00704FA8" w:rsidRDefault="00084A6D" w:rsidP="00704FA8">
            <w:pPr>
              <w:jc w:val="both"/>
              <w:rPr>
                <w:szCs w:val="24"/>
              </w:rPr>
            </w:pPr>
            <w:r w:rsidRPr="00704FA8">
              <w:rPr>
                <w:szCs w:val="24"/>
              </w:rPr>
              <w:t>18</w:t>
            </w:r>
          </w:p>
        </w:tc>
      </w:tr>
      <w:tr w:rsidR="00704FA8" w:rsidRPr="00704FA8" w14:paraId="60C62221"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D275A68" w14:textId="77777777" w:rsidR="00084A6D" w:rsidRPr="00704FA8" w:rsidRDefault="00084A6D" w:rsidP="00704FA8">
            <w:pPr>
              <w:jc w:val="both"/>
              <w:rPr>
                <w:szCs w:val="24"/>
              </w:rPr>
            </w:pPr>
            <w:r w:rsidRPr="00704FA8">
              <w:rPr>
                <w:szCs w:val="24"/>
              </w:rPr>
              <w:t>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9C42A34" w14:textId="77777777" w:rsidR="00084A6D" w:rsidRPr="00704FA8" w:rsidRDefault="00084A6D" w:rsidP="00704FA8">
            <w:pPr>
              <w:jc w:val="both"/>
              <w:rPr>
                <w:szCs w:val="24"/>
              </w:rPr>
            </w:pPr>
            <w:r w:rsidRPr="00704FA8">
              <w:rPr>
                <w:szCs w:val="24"/>
              </w:rPr>
              <w:t>IP ANPR Camera</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593C3AB" w14:textId="77777777" w:rsidR="00084A6D" w:rsidRPr="00704FA8" w:rsidRDefault="00084A6D" w:rsidP="00704FA8">
            <w:pPr>
              <w:jc w:val="both"/>
              <w:rPr>
                <w:szCs w:val="24"/>
              </w:rPr>
            </w:pPr>
            <w:r w:rsidRPr="00704FA8">
              <w:rPr>
                <w:szCs w:val="24"/>
              </w:rPr>
              <w:t>36</w:t>
            </w:r>
          </w:p>
        </w:tc>
      </w:tr>
      <w:tr w:rsidR="00704FA8" w:rsidRPr="00704FA8" w14:paraId="67E193E9"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C182FDF" w14:textId="77777777" w:rsidR="00084A6D" w:rsidRPr="00704FA8" w:rsidRDefault="00084A6D" w:rsidP="00704FA8">
            <w:pPr>
              <w:jc w:val="both"/>
              <w:rPr>
                <w:szCs w:val="24"/>
              </w:rPr>
            </w:pPr>
            <w:r w:rsidRPr="00704FA8">
              <w:rPr>
                <w:szCs w:val="24"/>
              </w:rPr>
              <w:t>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36F1365C" w14:textId="77777777" w:rsidR="00084A6D" w:rsidRPr="00704FA8" w:rsidRDefault="00084A6D" w:rsidP="00704FA8">
            <w:pPr>
              <w:jc w:val="both"/>
              <w:rPr>
                <w:szCs w:val="24"/>
              </w:rPr>
            </w:pPr>
            <w:r w:rsidRPr="00704FA8">
              <w:rPr>
                <w:szCs w:val="24"/>
              </w:rPr>
              <w:t>Anti fall radar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EBF31AD" w14:textId="77777777" w:rsidR="00084A6D" w:rsidRPr="00704FA8" w:rsidRDefault="00084A6D" w:rsidP="00704FA8">
            <w:pPr>
              <w:jc w:val="both"/>
              <w:rPr>
                <w:szCs w:val="24"/>
              </w:rPr>
            </w:pPr>
            <w:r w:rsidRPr="00704FA8">
              <w:rPr>
                <w:szCs w:val="24"/>
              </w:rPr>
              <w:t>47</w:t>
            </w:r>
          </w:p>
        </w:tc>
      </w:tr>
      <w:tr w:rsidR="00704FA8" w:rsidRPr="00704FA8" w14:paraId="13CC377F"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3F43838" w14:textId="77777777" w:rsidR="00084A6D" w:rsidRPr="00704FA8" w:rsidRDefault="00084A6D" w:rsidP="00704FA8">
            <w:pPr>
              <w:jc w:val="both"/>
              <w:rPr>
                <w:szCs w:val="24"/>
              </w:rPr>
            </w:pPr>
            <w:r w:rsidRPr="00704FA8">
              <w:rPr>
                <w:szCs w:val="24"/>
              </w:rPr>
              <w:t>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B1DAFBB" w14:textId="77777777" w:rsidR="00084A6D" w:rsidRPr="00704FA8" w:rsidRDefault="00084A6D" w:rsidP="00704FA8">
            <w:pPr>
              <w:jc w:val="both"/>
              <w:rPr>
                <w:szCs w:val="24"/>
              </w:rPr>
            </w:pPr>
            <w:r w:rsidRPr="00704FA8">
              <w:rPr>
                <w:szCs w:val="24"/>
              </w:rPr>
              <w:t>Trigger radar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CEB8EA6" w14:textId="77777777" w:rsidR="00084A6D" w:rsidRPr="00704FA8" w:rsidRDefault="00084A6D" w:rsidP="00704FA8">
            <w:pPr>
              <w:jc w:val="both"/>
              <w:rPr>
                <w:szCs w:val="24"/>
              </w:rPr>
            </w:pPr>
            <w:r w:rsidRPr="00704FA8">
              <w:rPr>
                <w:szCs w:val="24"/>
              </w:rPr>
              <w:t>18</w:t>
            </w:r>
          </w:p>
        </w:tc>
      </w:tr>
      <w:tr w:rsidR="00704FA8" w:rsidRPr="00704FA8" w14:paraId="08CBD782"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C79B7AA" w14:textId="77777777" w:rsidR="00084A6D" w:rsidRPr="00704FA8" w:rsidRDefault="00084A6D" w:rsidP="00704FA8">
            <w:pPr>
              <w:jc w:val="both"/>
              <w:rPr>
                <w:szCs w:val="24"/>
              </w:rPr>
            </w:pPr>
            <w:r w:rsidRPr="00704FA8">
              <w:rPr>
                <w:szCs w:val="24"/>
              </w:rPr>
              <w:t>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487B4E6" w14:textId="77777777" w:rsidR="00084A6D" w:rsidRPr="00704FA8" w:rsidRDefault="00084A6D" w:rsidP="00704FA8">
            <w:pPr>
              <w:jc w:val="both"/>
              <w:rPr>
                <w:szCs w:val="24"/>
              </w:rPr>
            </w:pPr>
            <w:r w:rsidRPr="00704FA8">
              <w:rPr>
                <w:szCs w:val="24"/>
              </w:rPr>
              <w:t>Barrier gates 4m</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533A19C" w14:textId="77777777" w:rsidR="00084A6D" w:rsidRPr="00704FA8" w:rsidRDefault="00084A6D" w:rsidP="00704FA8">
            <w:pPr>
              <w:jc w:val="both"/>
              <w:rPr>
                <w:szCs w:val="24"/>
              </w:rPr>
            </w:pPr>
            <w:r w:rsidRPr="00704FA8">
              <w:rPr>
                <w:szCs w:val="24"/>
              </w:rPr>
              <w:t>17</w:t>
            </w:r>
          </w:p>
        </w:tc>
      </w:tr>
      <w:tr w:rsidR="00704FA8" w:rsidRPr="00704FA8" w14:paraId="4DA21035"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F17570B" w14:textId="77777777" w:rsidR="00084A6D" w:rsidRPr="00704FA8" w:rsidRDefault="00084A6D" w:rsidP="00704FA8">
            <w:pPr>
              <w:jc w:val="both"/>
              <w:rPr>
                <w:szCs w:val="24"/>
              </w:rPr>
            </w:pPr>
            <w:r w:rsidRPr="00704FA8">
              <w:rPr>
                <w:szCs w:val="24"/>
              </w:rPr>
              <w:t>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D72F90C" w14:textId="77777777" w:rsidR="00084A6D" w:rsidRPr="00704FA8" w:rsidRDefault="00084A6D" w:rsidP="00704FA8">
            <w:pPr>
              <w:jc w:val="both"/>
              <w:rPr>
                <w:szCs w:val="24"/>
              </w:rPr>
            </w:pPr>
            <w:r w:rsidRPr="00704FA8">
              <w:rPr>
                <w:szCs w:val="24"/>
              </w:rPr>
              <w:t>Signal Light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EC8EFBE" w14:textId="77777777" w:rsidR="00084A6D" w:rsidRPr="00704FA8" w:rsidRDefault="00084A6D" w:rsidP="00704FA8">
            <w:pPr>
              <w:jc w:val="both"/>
              <w:rPr>
                <w:szCs w:val="24"/>
              </w:rPr>
            </w:pPr>
            <w:r w:rsidRPr="00704FA8">
              <w:rPr>
                <w:szCs w:val="24"/>
              </w:rPr>
              <w:t>18</w:t>
            </w:r>
          </w:p>
        </w:tc>
      </w:tr>
      <w:tr w:rsidR="00704FA8" w:rsidRPr="00704FA8" w14:paraId="257E017C"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D54A655" w14:textId="77777777" w:rsidR="00084A6D" w:rsidRPr="00704FA8" w:rsidRDefault="00084A6D" w:rsidP="00704FA8">
            <w:pPr>
              <w:jc w:val="both"/>
              <w:rPr>
                <w:szCs w:val="24"/>
              </w:rPr>
            </w:pPr>
            <w:r w:rsidRPr="00704FA8">
              <w:rPr>
                <w:szCs w:val="24"/>
              </w:rPr>
              <w:t>8.</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37DE5FF" w14:textId="77777777" w:rsidR="00084A6D" w:rsidRPr="00704FA8" w:rsidRDefault="00084A6D" w:rsidP="00704FA8">
            <w:pPr>
              <w:jc w:val="both"/>
              <w:rPr>
                <w:szCs w:val="24"/>
              </w:rPr>
            </w:pPr>
            <w:r w:rsidRPr="00704FA8">
              <w:rPr>
                <w:szCs w:val="24"/>
              </w:rPr>
              <w:t xml:space="preserve">Info Display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FED1651" w14:textId="77777777" w:rsidR="00084A6D" w:rsidRPr="00704FA8" w:rsidRDefault="00084A6D" w:rsidP="00704FA8">
            <w:pPr>
              <w:jc w:val="both"/>
              <w:rPr>
                <w:szCs w:val="24"/>
              </w:rPr>
            </w:pPr>
            <w:r w:rsidRPr="00704FA8">
              <w:rPr>
                <w:szCs w:val="24"/>
              </w:rPr>
              <w:t>18</w:t>
            </w:r>
          </w:p>
        </w:tc>
      </w:tr>
      <w:tr w:rsidR="00704FA8" w:rsidRPr="00704FA8" w14:paraId="7CECA0D6"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E0BC6A3" w14:textId="77777777" w:rsidR="00084A6D" w:rsidRPr="00704FA8" w:rsidRDefault="00084A6D" w:rsidP="00704FA8">
            <w:pPr>
              <w:jc w:val="both"/>
              <w:rPr>
                <w:szCs w:val="24"/>
              </w:rPr>
            </w:pPr>
            <w:r w:rsidRPr="00704FA8">
              <w:rPr>
                <w:szCs w:val="24"/>
              </w:rPr>
              <w:t>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4D05E30" w14:textId="77777777" w:rsidR="00084A6D" w:rsidRPr="00704FA8" w:rsidRDefault="00084A6D" w:rsidP="00704FA8">
            <w:pPr>
              <w:jc w:val="both"/>
              <w:rPr>
                <w:szCs w:val="24"/>
              </w:rPr>
            </w:pPr>
            <w:r w:rsidRPr="00704FA8">
              <w:rPr>
                <w:szCs w:val="24"/>
              </w:rPr>
              <w:t>Terminal Server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8BA44C2" w14:textId="77777777" w:rsidR="00084A6D" w:rsidRPr="00704FA8" w:rsidRDefault="00084A6D" w:rsidP="00704FA8">
            <w:pPr>
              <w:jc w:val="both"/>
              <w:rPr>
                <w:szCs w:val="24"/>
              </w:rPr>
            </w:pPr>
            <w:r w:rsidRPr="00704FA8">
              <w:rPr>
                <w:szCs w:val="24"/>
              </w:rPr>
              <w:t>2</w:t>
            </w:r>
          </w:p>
        </w:tc>
      </w:tr>
      <w:tr w:rsidR="00704FA8" w:rsidRPr="00704FA8" w14:paraId="3950154D"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CE33432" w14:textId="77777777" w:rsidR="00084A6D" w:rsidRPr="00704FA8" w:rsidRDefault="00084A6D" w:rsidP="00704FA8">
            <w:pPr>
              <w:jc w:val="both"/>
              <w:rPr>
                <w:szCs w:val="24"/>
              </w:rPr>
            </w:pPr>
            <w:r w:rsidRPr="00704FA8">
              <w:rPr>
                <w:szCs w:val="24"/>
              </w:rPr>
              <w:t>10.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3561EC8" w14:textId="77777777" w:rsidR="00084A6D" w:rsidRPr="00704FA8" w:rsidRDefault="00084A6D" w:rsidP="00704FA8">
            <w:pPr>
              <w:jc w:val="both"/>
              <w:rPr>
                <w:szCs w:val="24"/>
              </w:rPr>
            </w:pPr>
            <w:r w:rsidRPr="00704FA8">
              <w:rPr>
                <w:szCs w:val="24"/>
              </w:rPr>
              <w:t>NVR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9E7B679" w14:textId="77777777" w:rsidR="00084A6D" w:rsidRPr="00704FA8" w:rsidRDefault="00084A6D" w:rsidP="00704FA8">
            <w:pPr>
              <w:jc w:val="both"/>
              <w:rPr>
                <w:szCs w:val="24"/>
              </w:rPr>
            </w:pPr>
            <w:r w:rsidRPr="00704FA8">
              <w:rPr>
                <w:szCs w:val="24"/>
              </w:rPr>
              <w:t>11</w:t>
            </w:r>
          </w:p>
        </w:tc>
      </w:tr>
      <w:tr w:rsidR="00704FA8" w:rsidRPr="00704FA8" w14:paraId="56E7F81B"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04E008A" w14:textId="77777777" w:rsidR="00084A6D" w:rsidRPr="00704FA8" w:rsidRDefault="00084A6D" w:rsidP="00704FA8">
            <w:pPr>
              <w:jc w:val="both"/>
              <w:rPr>
                <w:szCs w:val="24"/>
              </w:rPr>
            </w:pPr>
            <w:r w:rsidRPr="00704FA8">
              <w:rPr>
                <w:szCs w:val="24"/>
              </w:rPr>
              <w:t>11.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B77989B" w14:textId="77777777" w:rsidR="00084A6D" w:rsidRPr="00704FA8" w:rsidRDefault="00084A6D" w:rsidP="00704FA8">
            <w:pPr>
              <w:jc w:val="both"/>
              <w:rPr>
                <w:szCs w:val="24"/>
              </w:rPr>
            </w:pPr>
            <w:r w:rsidRPr="00704FA8">
              <w:rPr>
                <w:szCs w:val="24"/>
              </w:rPr>
              <w:t>ANPR and Axis counting camera</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626506C" w14:textId="77777777" w:rsidR="00084A6D" w:rsidRPr="00704FA8" w:rsidRDefault="00084A6D" w:rsidP="00704FA8">
            <w:pPr>
              <w:jc w:val="both"/>
              <w:rPr>
                <w:szCs w:val="24"/>
              </w:rPr>
            </w:pPr>
            <w:r w:rsidRPr="00704FA8">
              <w:rPr>
                <w:szCs w:val="24"/>
              </w:rPr>
              <w:t>6</w:t>
            </w:r>
          </w:p>
        </w:tc>
      </w:tr>
      <w:tr w:rsidR="00704FA8" w:rsidRPr="00704FA8" w14:paraId="055541DB"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C25F87B" w14:textId="77777777" w:rsidR="00084A6D" w:rsidRPr="00704FA8" w:rsidRDefault="00084A6D" w:rsidP="00704FA8">
            <w:pPr>
              <w:jc w:val="both"/>
              <w:rPr>
                <w:szCs w:val="24"/>
              </w:rPr>
            </w:pPr>
            <w:r w:rsidRPr="00704FA8">
              <w:rPr>
                <w:szCs w:val="24"/>
              </w:rPr>
              <w:t>12.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7BA43E6" w14:textId="77777777" w:rsidR="00084A6D" w:rsidRPr="00704FA8" w:rsidRDefault="00084A6D" w:rsidP="00704FA8">
            <w:pPr>
              <w:jc w:val="both"/>
              <w:rPr>
                <w:szCs w:val="24"/>
              </w:rPr>
            </w:pPr>
            <w:r w:rsidRPr="00704FA8">
              <w:rPr>
                <w:szCs w:val="24"/>
              </w:rPr>
              <w:t>Application workstation</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FCBB7C1" w14:textId="77777777" w:rsidR="00084A6D" w:rsidRPr="00704FA8" w:rsidRDefault="00084A6D" w:rsidP="00704FA8">
            <w:pPr>
              <w:jc w:val="both"/>
              <w:rPr>
                <w:szCs w:val="24"/>
              </w:rPr>
            </w:pPr>
            <w:r w:rsidRPr="00704FA8">
              <w:rPr>
                <w:szCs w:val="24"/>
              </w:rPr>
              <w:t>23</w:t>
            </w:r>
          </w:p>
        </w:tc>
      </w:tr>
      <w:tr w:rsidR="00704FA8" w:rsidRPr="00704FA8" w14:paraId="101A9A55"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2CC20C3" w14:textId="77777777" w:rsidR="00084A6D" w:rsidRPr="00704FA8" w:rsidRDefault="00084A6D" w:rsidP="00704FA8">
            <w:pPr>
              <w:jc w:val="both"/>
              <w:rPr>
                <w:szCs w:val="24"/>
              </w:rPr>
            </w:pPr>
            <w:r w:rsidRPr="00704FA8">
              <w:rPr>
                <w:szCs w:val="24"/>
              </w:rPr>
              <w:lastRenderedPageBreak/>
              <w:t>13.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C11A723" w14:textId="77777777" w:rsidR="00084A6D" w:rsidRPr="00704FA8" w:rsidRDefault="00084A6D" w:rsidP="00704FA8">
            <w:pPr>
              <w:jc w:val="both"/>
              <w:rPr>
                <w:szCs w:val="24"/>
              </w:rPr>
            </w:pPr>
            <w:r w:rsidRPr="00704FA8">
              <w:rPr>
                <w:szCs w:val="24"/>
              </w:rPr>
              <w:t>Network Switch</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C45E2CD" w14:textId="77777777" w:rsidR="00084A6D" w:rsidRPr="00704FA8" w:rsidRDefault="00084A6D" w:rsidP="00704FA8">
            <w:pPr>
              <w:jc w:val="both"/>
              <w:rPr>
                <w:szCs w:val="24"/>
              </w:rPr>
            </w:pPr>
            <w:r w:rsidRPr="00704FA8">
              <w:rPr>
                <w:szCs w:val="24"/>
              </w:rPr>
              <w:t>11</w:t>
            </w:r>
          </w:p>
        </w:tc>
      </w:tr>
      <w:tr w:rsidR="00704FA8" w:rsidRPr="00704FA8" w14:paraId="7CA54373"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79F69C5" w14:textId="77777777" w:rsidR="00084A6D" w:rsidRPr="00704FA8" w:rsidRDefault="00084A6D" w:rsidP="00704FA8">
            <w:pPr>
              <w:jc w:val="both"/>
              <w:rPr>
                <w:szCs w:val="24"/>
              </w:rPr>
            </w:pPr>
            <w:r w:rsidRPr="00704FA8">
              <w:rPr>
                <w:szCs w:val="24"/>
              </w:rPr>
              <w:t>14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9A9A1ED" w14:textId="77777777" w:rsidR="00084A6D" w:rsidRPr="00704FA8" w:rsidRDefault="00084A6D" w:rsidP="00704FA8">
            <w:pPr>
              <w:jc w:val="both"/>
              <w:rPr>
                <w:szCs w:val="24"/>
              </w:rPr>
            </w:pPr>
            <w:r w:rsidRPr="00704FA8">
              <w:rPr>
                <w:szCs w:val="24"/>
              </w:rPr>
              <w:t>RSM Base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BB5E880" w14:textId="77777777" w:rsidR="00084A6D" w:rsidRPr="00704FA8" w:rsidRDefault="00084A6D" w:rsidP="00704FA8">
            <w:pPr>
              <w:jc w:val="both"/>
              <w:rPr>
                <w:szCs w:val="24"/>
              </w:rPr>
            </w:pPr>
            <w:r w:rsidRPr="00704FA8">
              <w:rPr>
                <w:szCs w:val="24"/>
              </w:rPr>
              <w:t>1</w:t>
            </w:r>
          </w:p>
        </w:tc>
      </w:tr>
      <w:tr w:rsidR="00704FA8" w:rsidRPr="00704FA8" w14:paraId="2D7CE6E9"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B198185" w14:textId="77777777" w:rsidR="00084A6D" w:rsidRPr="00704FA8" w:rsidRDefault="00084A6D" w:rsidP="00704FA8">
            <w:pPr>
              <w:jc w:val="both"/>
              <w:rPr>
                <w:szCs w:val="24"/>
              </w:rPr>
            </w:pPr>
            <w:r w:rsidRPr="00704FA8">
              <w:rPr>
                <w:szCs w:val="24"/>
              </w:rPr>
              <w:t>15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C8AB723" w14:textId="77777777" w:rsidR="00084A6D" w:rsidRPr="00704FA8" w:rsidRDefault="00084A6D" w:rsidP="00704FA8">
            <w:pPr>
              <w:jc w:val="both"/>
              <w:rPr>
                <w:szCs w:val="24"/>
              </w:rPr>
            </w:pPr>
            <w:r w:rsidRPr="00704FA8">
              <w:rPr>
                <w:szCs w:val="24"/>
              </w:rPr>
              <w:t>RSM Remote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0A0A23E" w14:textId="77777777" w:rsidR="00084A6D" w:rsidRPr="00704FA8" w:rsidRDefault="00084A6D" w:rsidP="00704FA8">
            <w:pPr>
              <w:jc w:val="both"/>
              <w:rPr>
                <w:szCs w:val="24"/>
              </w:rPr>
            </w:pPr>
            <w:r w:rsidRPr="00704FA8">
              <w:rPr>
                <w:szCs w:val="24"/>
              </w:rPr>
              <w:t>11</w:t>
            </w:r>
          </w:p>
        </w:tc>
      </w:tr>
      <w:tr w:rsidR="00704FA8" w:rsidRPr="00704FA8" w14:paraId="44688F58"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BB34FF0" w14:textId="77777777" w:rsidR="00084A6D" w:rsidRPr="00704FA8" w:rsidRDefault="00084A6D" w:rsidP="00704FA8">
            <w:pPr>
              <w:jc w:val="both"/>
              <w:rPr>
                <w:szCs w:val="24"/>
              </w:rPr>
            </w:pPr>
            <w:r w:rsidRPr="00704FA8">
              <w:rPr>
                <w:szCs w:val="24"/>
              </w:rPr>
              <w:t>16.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90E809F" w14:textId="77777777" w:rsidR="00084A6D" w:rsidRPr="00704FA8" w:rsidRDefault="00084A6D" w:rsidP="00704FA8">
            <w:pPr>
              <w:jc w:val="both"/>
              <w:rPr>
                <w:szCs w:val="24"/>
              </w:rPr>
            </w:pPr>
            <w:r w:rsidRPr="00704FA8">
              <w:rPr>
                <w:szCs w:val="24"/>
              </w:rPr>
              <w:t>Software License for VMS Base module and Entrance and Exit management module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C690819" w14:textId="77777777" w:rsidR="00084A6D" w:rsidRPr="00704FA8" w:rsidRDefault="00084A6D" w:rsidP="00704FA8">
            <w:pPr>
              <w:jc w:val="both"/>
              <w:rPr>
                <w:szCs w:val="24"/>
              </w:rPr>
            </w:pPr>
            <w:r w:rsidRPr="00704FA8">
              <w:rPr>
                <w:szCs w:val="24"/>
              </w:rPr>
              <w:t>11</w:t>
            </w:r>
          </w:p>
        </w:tc>
      </w:tr>
      <w:tr w:rsidR="00704FA8" w:rsidRPr="00704FA8" w14:paraId="73532DBE"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7A500678" w14:textId="77777777" w:rsidR="00084A6D" w:rsidRPr="00704FA8" w:rsidRDefault="00084A6D" w:rsidP="00704FA8">
            <w:pPr>
              <w:jc w:val="both"/>
              <w:rPr>
                <w:szCs w:val="24"/>
              </w:rPr>
            </w:pPr>
            <w:r w:rsidRPr="00704FA8">
              <w:rPr>
                <w:szCs w:val="24"/>
              </w:rPr>
              <w:t>17.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B153230" w14:textId="77777777" w:rsidR="00084A6D" w:rsidRPr="00704FA8" w:rsidRDefault="00084A6D" w:rsidP="00704FA8">
            <w:pPr>
              <w:jc w:val="both"/>
              <w:rPr>
                <w:szCs w:val="24"/>
              </w:rPr>
            </w:pPr>
            <w:r w:rsidRPr="00704FA8">
              <w:rPr>
                <w:szCs w:val="24"/>
              </w:rPr>
              <w:t>Software License’s for ANPR Cameras for Hik Central</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7333A60" w14:textId="77777777" w:rsidR="00084A6D" w:rsidRPr="00704FA8" w:rsidRDefault="00084A6D" w:rsidP="00704FA8">
            <w:pPr>
              <w:jc w:val="both"/>
              <w:rPr>
                <w:szCs w:val="24"/>
              </w:rPr>
            </w:pPr>
            <w:r w:rsidRPr="00704FA8">
              <w:rPr>
                <w:szCs w:val="24"/>
              </w:rPr>
              <w:t>31</w:t>
            </w:r>
          </w:p>
        </w:tc>
      </w:tr>
      <w:tr w:rsidR="00704FA8" w:rsidRPr="00704FA8" w14:paraId="1E7DDC87"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90ECD0E" w14:textId="77777777" w:rsidR="00084A6D" w:rsidRPr="00704FA8" w:rsidRDefault="00084A6D" w:rsidP="00704FA8">
            <w:pPr>
              <w:jc w:val="both"/>
              <w:rPr>
                <w:szCs w:val="24"/>
              </w:rPr>
            </w:pPr>
            <w:r w:rsidRPr="00704FA8">
              <w:rPr>
                <w:szCs w:val="24"/>
              </w:rPr>
              <w:t xml:space="preserve">18. </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7DD75D1" w14:textId="77777777" w:rsidR="00084A6D" w:rsidRPr="00704FA8" w:rsidRDefault="00084A6D" w:rsidP="00704FA8">
            <w:pPr>
              <w:jc w:val="both"/>
              <w:rPr>
                <w:szCs w:val="24"/>
              </w:rPr>
            </w:pPr>
            <w:r w:rsidRPr="00704FA8">
              <w:rPr>
                <w:szCs w:val="24"/>
              </w:rPr>
              <w:t xml:space="preserve">Server type I - Central Location </w:t>
            </w:r>
            <w:proofErr w:type="spellStart"/>
            <w:r w:rsidRPr="00704FA8">
              <w:rPr>
                <w:szCs w:val="24"/>
              </w:rPr>
              <w:t>Heartquarter</w:t>
            </w:r>
            <w:proofErr w:type="spellEnd"/>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5FDA3B2" w14:textId="77777777" w:rsidR="00084A6D" w:rsidRPr="00704FA8" w:rsidRDefault="00084A6D" w:rsidP="00704FA8">
            <w:pPr>
              <w:jc w:val="both"/>
              <w:rPr>
                <w:szCs w:val="24"/>
              </w:rPr>
            </w:pPr>
            <w:r w:rsidRPr="00704FA8">
              <w:rPr>
                <w:szCs w:val="24"/>
              </w:rPr>
              <w:t>1</w:t>
            </w:r>
          </w:p>
        </w:tc>
      </w:tr>
      <w:tr w:rsidR="00704FA8" w:rsidRPr="00704FA8" w14:paraId="604386FB"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D81DA11" w14:textId="77777777" w:rsidR="00084A6D" w:rsidRPr="00704FA8" w:rsidRDefault="00084A6D" w:rsidP="00704FA8">
            <w:pPr>
              <w:jc w:val="both"/>
              <w:rPr>
                <w:szCs w:val="24"/>
              </w:rPr>
            </w:pPr>
            <w:r w:rsidRPr="00704FA8">
              <w:rPr>
                <w:szCs w:val="24"/>
              </w:rPr>
              <w:t>19.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997B2C3" w14:textId="77777777" w:rsidR="00084A6D" w:rsidRPr="00704FA8" w:rsidRDefault="00084A6D" w:rsidP="00704FA8">
            <w:pPr>
              <w:jc w:val="both"/>
              <w:rPr>
                <w:szCs w:val="24"/>
              </w:rPr>
            </w:pPr>
            <w:r w:rsidRPr="00704FA8">
              <w:rPr>
                <w:szCs w:val="24"/>
              </w:rPr>
              <w:t xml:space="preserve">Server type II - Central Location </w:t>
            </w:r>
            <w:proofErr w:type="spellStart"/>
            <w:r w:rsidRPr="00704FA8">
              <w:rPr>
                <w:szCs w:val="24"/>
              </w:rPr>
              <w:t>Heartquarter</w:t>
            </w:r>
            <w:proofErr w:type="spellEnd"/>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BB1D4F5" w14:textId="77777777" w:rsidR="00084A6D" w:rsidRPr="00704FA8" w:rsidRDefault="00084A6D" w:rsidP="00704FA8">
            <w:pPr>
              <w:jc w:val="both"/>
              <w:rPr>
                <w:szCs w:val="24"/>
              </w:rPr>
            </w:pPr>
            <w:r w:rsidRPr="00704FA8">
              <w:rPr>
                <w:szCs w:val="24"/>
              </w:rPr>
              <w:t>2</w:t>
            </w:r>
          </w:p>
        </w:tc>
      </w:tr>
      <w:tr w:rsidR="00704FA8" w:rsidRPr="00704FA8" w14:paraId="652817C7"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99E2C12" w14:textId="77777777" w:rsidR="00084A6D" w:rsidRPr="00704FA8" w:rsidRDefault="00084A6D" w:rsidP="00704FA8">
            <w:pPr>
              <w:jc w:val="both"/>
              <w:rPr>
                <w:szCs w:val="24"/>
              </w:rPr>
            </w:pPr>
            <w:r w:rsidRPr="00704FA8">
              <w:rPr>
                <w:szCs w:val="24"/>
              </w:rPr>
              <w:t>20.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40D5CB1" w14:textId="77777777" w:rsidR="00084A6D" w:rsidRPr="00704FA8" w:rsidRDefault="00084A6D" w:rsidP="00704FA8">
            <w:pPr>
              <w:jc w:val="both"/>
              <w:rPr>
                <w:szCs w:val="24"/>
              </w:rPr>
            </w:pPr>
            <w:r w:rsidRPr="00704FA8">
              <w:rPr>
                <w:szCs w:val="24"/>
              </w:rPr>
              <w:t>Data storage device – SAN Storage for connecting to servers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FA9EE4E" w14:textId="77777777" w:rsidR="00084A6D" w:rsidRPr="00704FA8" w:rsidRDefault="00084A6D" w:rsidP="00704FA8">
            <w:pPr>
              <w:jc w:val="both"/>
              <w:rPr>
                <w:szCs w:val="24"/>
              </w:rPr>
            </w:pPr>
            <w:r w:rsidRPr="00704FA8">
              <w:rPr>
                <w:szCs w:val="24"/>
              </w:rPr>
              <w:t>1</w:t>
            </w:r>
          </w:p>
        </w:tc>
      </w:tr>
      <w:tr w:rsidR="00704FA8" w:rsidRPr="00704FA8" w14:paraId="50B03026"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E25076E" w14:textId="77777777" w:rsidR="00084A6D" w:rsidRPr="00704FA8" w:rsidRDefault="00084A6D" w:rsidP="00704FA8">
            <w:pPr>
              <w:jc w:val="both"/>
              <w:rPr>
                <w:szCs w:val="24"/>
              </w:rPr>
            </w:pPr>
            <w:r w:rsidRPr="00704FA8">
              <w:rPr>
                <w:szCs w:val="24"/>
              </w:rPr>
              <w:t>21.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D9AF481" w14:textId="77777777" w:rsidR="00084A6D" w:rsidRPr="00704FA8" w:rsidRDefault="00084A6D" w:rsidP="00704FA8">
            <w:pPr>
              <w:jc w:val="both"/>
              <w:rPr>
                <w:szCs w:val="24"/>
              </w:rPr>
            </w:pPr>
            <w:r w:rsidRPr="00704FA8">
              <w:rPr>
                <w:szCs w:val="24"/>
              </w:rPr>
              <w:t>UPS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CA2E822" w14:textId="77777777" w:rsidR="00084A6D" w:rsidRPr="00704FA8" w:rsidRDefault="00084A6D" w:rsidP="00704FA8">
            <w:pPr>
              <w:jc w:val="both"/>
              <w:rPr>
                <w:szCs w:val="24"/>
              </w:rPr>
            </w:pPr>
            <w:r w:rsidRPr="00704FA8">
              <w:rPr>
                <w:szCs w:val="24"/>
              </w:rPr>
              <w:t>11</w:t>
            </w:r>
          </w:p>
        </w:tc>
      </w:tr>
      <w:tr w:rsidR="00704FA8" w:rsidRPr="00704FA8" w14:paraId="660CCC67"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2340CCE" w14:textId="77777777" w:rsidR="00084A6D" w:rsidRPr="00704FA8" w:rsidRDefault="00084A6D" w:rsidP="00704FA8">
            <w:pPr>
              <w:jc w:val="both"/>
              <w:rPr>
                <w:szCs w:val="24"/>
              </w:rPr>
            </w:pPr>
            <w:r w:rsidRPr="00704FA8">
              <w:rPr>
                <w:szCs w:val="24"/>
              </w:rPr>
              <w:t>22.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1DBFCFF" w14:textId="77777777" w:rsidR="00084A6D" w:rsidRPr="00704FA8" w:rsidRDefault="00084A6D" w:rsidP="00704FA8">
            <w:pPr>
              <w:jc w:val="both"/>
              <w:rPr>
                <w:szCs w:val="24"/>
              </w:rPr>
            </w:pPr>
            <w:r w:rsidRPr="00704FA8">
              <w:rPr>
                <w:szCs w:val="24"/>
              </w:rPr>
              <w:t>Power cable type 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F85AB64" w14:textId="77777777" w:rsidR="00084A6D" w:rsidRPr="00704FA8" w:rsidRDefault="00084A6D" w:rsidP="00704FA8">
            <w:pPr>
              <w:jc w:val="both"/>
              <w:rPr>
                <w:szCs w:val="24"/>
              </w:rPr>
            </w:pPr>
            <w:proofErr w:type="gramStart"/>
            <w:r w:rsidRPr="00704FA8">
              <w:rPr>
                <w:szCs w:val="24"/>
              </w:rPr>
              <w:t>Approx..</w:t>
            </w:r>
            <w:proofErr w:type="gramEnd"/>
            <w:r w:rsidRPr="00704FA8">
              <w:rPr>
                <w:szCs w:val="24"/>
              </w:rPr>
              <w:t xml:space="preserve"> 3610 m</w:t>
            </w:r>
          </w:p>
        </w:tc>
      </w:tr>
      <w:tr w:rsidR="00704FA8" w:rsidRPr="00704FA8" w14:paraId="54A31B12"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40A8AA6" w14:textId="77777777" w:rsidR="00084A6D" w:rsidRPr="00704FA8" w:rsidRDefault="00084A6D" w:rsidP="00704FA8">
            <w:pPr>
              <w:jc w:val="both"/>
              <w:rPr>
                <w:szCs w:val="24"/>
              </w:rPr>
            </w:pPr>
            <w:r w:rsidRPr="00704FA8">
              <w:rPr>
                <w:szCs w:val="24"/>
              </w:rPr>
              <w:t>23.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375C61D" w14:textId="77777777" w:rsidR="00084A6D" w:rsidRPr="00704FA8" w:rsidRDefault="00084A6D" w:rsidP="00704FA8">
            <w:pPr>
              <w:jc w:val="both"/>
              <w:rPr>
                <w:szCs w:val="24"/>
              </w:rPr>
            </w:pPr>
            <w:r w:rsidRPr="00704FA8">
              <w:rPr>
                <w:szCs w:val="24"/>
              </w:rPr>
              <w:t>Power cable type 2</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83E2F24" w14:textId="77777777" w:rsidR="00084A6D" w:rsidRPr="00704FA8" w:rsidRDefault="00084A6D" w:rsidP="00704FA8">
            <w:pPr>
              <w:jc w:val="both"/>
              <w:rPr>
                <w:szCs w:val="24"/>
              </w:rPr>
            </w:pPr>
            <w:proofErr w:type="gramStart"/>
            <w:r w:rsidRPr="00704FA8">
              <w:rPr>
                <w:szCs w:val="24"/>
              </w:rPr>
              <w:t>Approx..</w:t>
            </w:r>
            <w:proofErr w:type="gramEnd"/>
            <w:r w:rsidRPr="00704FA8">
              <w:rPr>
                <w:szCs w:val="24"/>
              </w:rPr>
              <w:t xml:space="preserve"> 4940 m</w:t>
            </w:r>
          </w:p>
        </w:tc>
      </w:tr>
      <w:tr w:rsidR="00704FA8" w:rsidRPr="00704FA8" w14:paraId="3697EA73"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05254B6" w14:textId="77777777" w:rsidR="00084A6D" w:rsidRPr="00704FA8" w:rsidRDefault="00084A6D" w:rsidP="00704FA8">
            <w:pPr>
              <w:jc w:val="both"/>
              <w:rPr>
                <w:szCs w:val="24"/>
              </w:rPr>
            </w:pPr>
            <w:r w:rsidRPr="00704FA8">
              <w:rPr>
                <w:szCs w:val="24"/>
              </w:rPr>
              <w:t>24.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188956C" w14:textId="77777777" w:rsidR="00084A6D" w:rsidRPr="00704FA8" w:rsidRDefault="00084A6D" w:rsidP="00704FA8">
            <w:pPr>
              <w:jc w:val="both"/>
              <w:rPr>
                <w:szCs w:val="24"/>
              </w:rPr>
            </w:pPr>
            <w:r w:rsidRPr="00704FA8">
              <w:rPr>
                <w:szCs w:val="24"/>
              </w:rPr>
              <w:t>Outdoor rated FTP cable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FD918C4" w14:textId="77777777" w:rsidR="00084A6D" w:rsidRPr="00704FA8" w:rsidRDefault="00084A6D" w:rsidP="00704FA8">
            <w:pPr>
              <w:jc w:val="both"/>
              <w:rPr>
                <w:szCs w:val="24"/>
              </w:rPr>
            </w:pPr>
            <w:proofErr w:type="gramStart"/>
            <w:r w:rsidRPr="00704FA8">
              <w:rPr>
                <w:szCs w:val="24"/>
              </w:rPr>
              <w:t>Approx..</w:t>
            </w:r>
            <w:proofErr w:type="gramEnd"/>
            <w:r w:rsidRPr="00704FA8">
              <w:rPr>
                <w:szCs w:val="24"/>
              </w:rPr>
              <w:t xml:space="preserve"> 8600 m</w:t>
            </w:r>
          </w:p>
        </w:tc>
      </w:tr>
      <w:tr w:rsidR="00704FA8" w:rsidRPr="00704FA8" w14:paraId="3BF45D14"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7D0A100C" w14:textId="77777777" w:rsidR="00084A6D" w:rsidRPr="00704FA8" w:rsidRDefault="00084A6D" w:rsidP="00704FA8">
            <w:pPr>
              <w:jc w:val="both"/>
              <w:rPr>
                <w:szCs w:val="24"/>
              </w:rPr>
            </w:pPr>
            <w:r w:rsidRPr="00704FA8">
              <w:rPr>
                <w:szCs w:val="24"/>
              </w:rPr>
              <w:t>25.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6168723" w14:textId="77777777" w:rsidR="00084A6D" w:rsidRPr="00704FA8" w:rsidRDefault="00084A6D" w:rsidP="00704FA8">
            <w:pPr>
              <w:jc w:val="both"/>
              <w:rPr>
                <w:szCs w:val="24"/>
              </w:rPr>
            </w:pPr>
            <w:r w:rsidRPr="00704FA8">
              <w:rPr>
                <w:szCs w:val="24"/>
              </w:rPr>
              <w:t>Plastic hose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94AF70C" w14:textId="77777777" w:rsidR="00084A6D" w:rsidRPr="00704FA8" w:rsidRDefault="00084A6D" w:rsidP="00704FA8">
            <w:pPr>
              <w:jc w:val="both"/>
              <w:rPr>
                <w:szCs w:val="24"/>
              </w:rPr>
            </w:pPr>
            <w:proofErr w:type="gramStart"/>
            <w:r w:rsidRPr="00704FA8">
              <w:rPr>
                <w:szCs w:val="24"/>
              </w:rPr>
              <w:t>Approx..</w:t>
            </w:r>
            <w:proofErr w:type="gramEnd"/>
            <w:r w:rsidRPr="00704FA8">
              <w:rPr>
                <w:szCs w:val="24"/>
              </w:rPr>
              <w:t xml:space="preserve">  8600 m</w:t>
            </w:r>
          </w:p>
        </w:tc>
      </w:tr>
      <w:tr w:rsidR="00704FA8" w:rsidRPr="00704FA8" w14:paraId="0144E90B"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8A39A50" w14:textId="77777777" w:rsidR="00084A6D" w:rsidRPr="00704FA8" w:rsidRDefault="00084A6D" w:rsidP="00704FA8">
            <w:pPr>
              <w:jc w:val="both"/>
              <w:rPr>
                <w:szCs w:val="24"/>
              </w:rPr>
            </w:pPr>
            <w:r w:rsidRPr="00704FA8">
              <w:rPr>
                <w:szCs w:val="24"/>
              </w:rPr>
              <w:t>26.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763C4EF" w14:textId="77777777" w:rsidR="00084A6D" w:rsidRPr="00704FA8" w:rsidRDefault="00084A6D" w:rsidP="00704FA8">
            <w:pPr>
              <w:jc w:val="both"/>
              <w:rPr>
                <w:szCs w:val="24"/>
              </w:rPr>
            </w:pPr>
            <w:r w:rsidRPr="00704FA8">
              <w:rPr>
                <w:szCs w:val="24"/>
              </w:rPr>
              <w:t>Metal cabinet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986BE72" w14:textId="77777777" w:rsidR="00084A6D" w:rsidRPr="00704FA8" w:rsidRDefault="00084A6D" w:rsidP="00704FA8">
            <w:pPr>
              <w:jc w:val="both"/>
              <w:rPr>
                <w:szCs w:val="24"/>
              </w:rPr>
            </w:pPr>
            <w:r w:rsidRPr="00704FA8">
              <w:rPr>
                <w:szCs w:val="24"/>
              </w:rPr>
              <w:t>11</w:t>
            </w:r>
          </w:p>
        </w:tc>
      </w:tr>
      <w:tr w:rsidR="00704FA8" w:rsidRPr="00704FA8" w14:paraId="123C5AD6"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BAD055D" w14:textId="77777777" w:rsidR="00084A6D" w:rsidRPr="00704FA8" w:rsidRDefault="00084A6D" w:rsidP="00704FA8">
            <w:pPr>
              <w:jc w:val="both"/>
              <w:rPr>
                <w:szCs w:val="24"/>
              </w:rPr>
            </w:pPr>
            <w:r w:rsidRPr="00704FA8">
              <w:rPr>
                <w:szCs w:val="24"/>
              </w:rPr>
              <w:t>27.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7B3ADBB" w14:textId="77777777" w:rsidR="00084A6D" w:rsidRPr="00704FA8" w:rsidRDefault="00084A6D" w:rsidP="00704FA8">
            <w:pPr>
              <w:jc w:val="both"/>
              <w:rPr>
                <w:szCs w:val="24"/>
              </w:rPr>
            </w:pPr>
            <w:r w:rsidRPr="00704FA8">
              <w:rPr>
                <w:szCs w:val="24"/>
              </w:rPr>
              <w:t xml:space="preserve">Operating system Windows server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31CC848" w14:textId="77777777" w:rsidR="00084A6D" w:rsidRPr="00704FA8" w:rsidRDefault="00084A6D" w:rsidP="00704FA8">
            <w:pPr>
              <w:jc w:val="both"/>
              <w:rPr>
                <w:szCs w:val="24"/>
              </w:rPr>
            </w:pPr>
            <w:r w:rsidRPr="00704FA8">
              <w:rPr>
                <w:szCs w:val="24"/>
              </w:rPr>
              <w:t>2</w:t>
            </w:r>
          </w:p>
        </w:tc>
      </w:tr>
      <w:tr w:rsidR="00704FA8" w:rsidRPr="00704FA8" w14:paraId="4DE885F1"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0756DB4" w14:textId="77777777" w:rsidR="00084A6D" w:rsidRPr="00704FA8" w:rsidRDefault="00084A6D" w:rsidP="00704FA8">
            <w:pPr>
              <w:jc w:val="both"/>
              <w:rPr>
                <w:szCs w:val="24"/>
              </w:rPr>
            </w:pPr>
            <w:r w:rsidRPr="00704FA8">
              <w:rPr>
                <w:szCs w:val="24"/>
              </w:rPr>
              <w:t>28.</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3FE6171" w14:textId="305A4F6E" w:rsidR="00084A6D" w:rsidRPr="00704FA8" w:rsidRDefault="00084A6D" w:rsidP="00704FA8">
            <w:pPr>
              <w:jc w:val="both"/>
              <w:rPr>
                <w:szCs w:val="24"/>
              </w:rPr>
            </w:pPr>
            <w:r w:rsidRPr="00704FA8">
              <w:rPr>
                <w:szCs w:val="24"/>
              </w:rPr>
              <w:t xml:space="preserve">Database program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0ECF7BA" w14:textId="77777777" w:rsidR="00084A6D" w:rsidRPr="00704FA8" w:rsidRDefault="00084A6D" w:rsidP="00704FA8">
            <w:pPr>
              <w:jc w:val="both"/>
              <w:rPr>
                <w:szCs w:val="24"/>
              </w:rPr>
            </w:pPr>
            <w:r w:rsidRPr="00704FA8">
              <w:rPr>
                <w:szCs w:val="24"/>
              </w:rPr>
              <w:t>2</w:t>
            </w:r>
          </w:p>
        </w:tc>
      </w:tr>
      <w:tr w:rsidR="00704FA8" w:rsidRPr="00704FA8" w14:paraId="6DE2C3F7"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C6753A0" w14:textId="77777777" w:rsidR="00084A6D" w:rsidRPr="00704FA8" w:rsidRDefault="00084A6D" w:rsidP="00704FA8">
            <w:pPr>
              <w:jc w:val="both"/>
              <w:rPr>
                <w:szCs w:val="24"/>
              </w:rPr>
            </w:pPr>
            <w:r w:rsidRPr="00704FA8">
              <w:rPr>
                <w:szCs w:val="24"/>
              </w:rPr>
              <w:t>29.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300229A" w14:textId="77777777" w:rsidR="00084A6D" w:rsidRPr="00704FA8" w:rsidRDefault="00084A6D" w:rsidP="00704FA8">
            <w:pPr>
              <w:jc w:val="both"/>
              <w:rPr>
                <w:szCs w:val="24"/>
              </w:rPr>
            </w:pPr>
            <w:r w:rsidRPr="00704FA8">
              <w:rPr>
                <w:szCs w:val="24"/>
              </w:rPr>
              <w:t>RS232 to IP convertor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473C42FD" w14:textId="77777777" w:rsidR="00084A6D" w:rsidRPr="00704FA8" w:rsidRDefault="00084A6D" w:rsidP="00704FA8">
            <w:pPr>
              <w:jc w:val="both"/>
              <w:rPr>
                <w:szCs w:val="24"/>
              </w:rPr>
            </w:pPr>
            <w:r w:rsidRPr="00704FA8">
              <w:rPr>
                <w:szCs w:val="24"/>
              </w:rPr>
              <w:t>18</w:t>
            </w:r>
          </w:p>
        </w:tc>
      </w:tr>
      <w:tr w:rsidR="00704FA8" w:rsidRPr="00704FA8" w14:paraId="3D35B5F7"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F84D5B0" w14:textId="77777777" w:rsidR="00084A6D" w:rsidRPr="00704FA8" w:rsidRDefault="00084A6D" w:rsidP="00704FA8">
            <w:pPr>
              <w:jc w:val="both"/>
              <w:rPr>
                <w:szCs w:val="24"/>
              </w:rPr>
            </w:pPr>
            <w:r w:rsidRPr="00704FA8">
              <w:rPr>
                <w:szCs w:val="24"/>
              </w:rPr>
              <w:t>30.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6069DA0" w14:textId="77777777" w:rsidR="00084A6D" w:rsidRPr="00704FA8" w:rsidRDefault="00084A6D" w:rsidP="00704FA8">
            <w:pPr>
              <w:jc w:val="both"/>
              <w:rPr>
                <w:szCs w:val="24"/>
              </w:rPr>
            </w:pPr>
            <w:r w:rsidRPr="00704FA8">
              <w:rPr>
                <w:szCs w:val="24"/>
              </w:rPr>
              <w:t>Above ground Weighbridge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6D9D10E" w14:textId="07E6E3F9" w:rsidR="00084A6D" w:rsidRPr="00704FA8" w:rsidRDefault="009B1E7F" w:rsidP="00704FA8">
            <w:pPr>
              <w:jc w:val="both"/>
              <w:rPr>
                <w:szCs w:val="24"/>
              </w:rPr>
            </w:pPr>
            <w:r>
              <w:rPr>
                <w:szCs w:val="24"/>
              </w:rPr>
              <w:t>8</w:t>
            </w:r>
          </w:p>
        </w:tc>
      </w:tr>
      <w:tr w:rsidR="00704FA8" w:rsidRPr="00704FA8" w14:paraId="72B15B8C"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092A131" w14:textId="77777777" w:rsidR="00084A6D" w:rsidRPr="00704FA8" w:rsidRDefault="00084A6D" w:rsidP="00704FA8">
            <w:pPr>
              <w:jc w:val="both"/>
              <w:rPr>
                <w:szCs w:val="24"/>
              </w:rPr>
            </w:pPr>
            <w:r w:rsidRPr="00704FA8">
              <w:rPr>
                <w:szCs w:val="24"/>
              </w:rPr>
              <w:t>31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43EB430" w14:textId="77777777" w:rsidR="00084A6D" w:rsidRPr="00704FA8" w:rsidRDefault="00084A6D" w:rsidP="00704FA8">
            <w:pPr>
              <w:jc w:val="both"/>
              <w:rPr>
                <w:szCs w:val="24"/>
              </w:rPr>
            </w:pPr>
            <w:r w:rsidRPr="00704FA8">
              <w:rPr>
                <w:szCs w:val="24"/>
              </w:rPr>
              <w:t>Below Ground (Pit type) Weighbridge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49351AF" w14:textId="17B445D6" w:rsidR="00084A6D" w:rsidRPr="00704FA8" w:rsidRDefault="009B1E7F" w:rsidP="00704FA8">
            <w:pPr>
              <w:jc w:val="both"/>
              <w:rPr>
                <w:szCs w:val="24"/>
              </w:rPr>
            </w:pPr>
            <w:r>
              <w:rPr>
                <w:szCs w:val="24"/>
              </w:rPr>
              <w:t>4</w:t>
            </w:r>
          </w:p>
        </w:tc>
      </w:tr>
      <w:tr w:rsidR="00704FA8" w:rsidRPr="00704FA8" w14:paraId="7F97B578" w14:textId="77777777" w:rsidTr="00704FA8">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911F3D0" w14:textId="77777777" w:rsidR="00084A6D" w:rsidRPr="00704FA8" w:rsidRDefault="00084A6D" w:rsidP="00704FA8">
            <w:pPr>
              <w:jc w:val="both"/>
              <w:rPr>
                <w:szCs w:val="24"/>
              </w:rPr>
            </w:pPr>
            <w:r w:rsidRPr="00704FA8">
              <w:rPr>
                <w:szCs w:val="24"/>
              </w:rPr>
              <w:t>32.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0C3200B" w14:textId="77777777" w:rsidR="00084A6D" w:rsidRPr="00704FA8" w:rsidRDefault="00084A6D" w:rsidP="00704FA8">
            <w:pPr>
              <w:jc w:val="both"/>
              <w:rPr>
                <w:szCs w:val="24"/>
              </w:rPr>
            </w:pPr>
            <w:r w:rsidRPr="00704FA8">
              <w:rPr>
                <w:szCs w:val="24"/>
              </w:rPr>
              <w:t xml:space="preserve">Training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8B129A7" w14:textId="77777777" w:rsidR="00084A6D" w:rsidRPr="00704FA8" w:rsidRDefault="00084A6D" w:rsidP="00704FA8">
            <w:pPr>
              <w:jc w:val="both"/>
              <w:rPr>
                <w:szCs w:val="24"/>
              </w:rPr>
            </w:pPr>
            <w:r w:rsidRPr="00704FA8">
              <w:rPr>
                <w:szCs w:val="24"/>
              </w:rPr>
              <w:t>1</w:t>
            </w:r>
          </w:p>
        </w:tc>
      </w:tr>
    </w:tbl>
    <w:p w14:paraId="72519E5B" w14:textId="17724D9A" w:rsidR="00F948DD" w:rsidRPr="00955343" w:rsidRDefault="00F948DD" w:rsidP="00491B6B">
      <w:pPr>
        <w:jc w:val="both"/>
        <w:rPr>
          <w:rStyle w:val="Strong"/>
          <w:b w:val="0"/>
          <w:szCs w:val="24"/>
          <w:lang w:val="en-GB"/>
        </w:rPr>
      </w:pPr>
      <w:bookmarkStart w:id="0" w:name="_Hlk160464738"/>
      <w:r w:rsidRPr="00955343">
        <w:rPr>
          <w:rStyle w:val="Strong"/>
          <w:b w:val="0"/>
          <w:i/>
          <w:iCs/>
          <w:szCs w:val="24"/>
          <w:lang w:val="en-GB"/>
        </w:rPr>
        <w:t>Type of procedure:</w:t>
      </w:r>
      <w:r w:rsidRPr="00955343">
        <w:rPr>
          <w:rStyle w:val="Strong"/>
          <w:b w:val="0"/>
          <w:szCs w:val="24"/>
          <w:lang w:val="en-GB"/>
        </w:rPr>
        <w:t xml:space="preserve"> </w:t>
      </w:r>
      <w:r w:rsidR="00D97A08" w:rsidRPr="00D97A08">
        <w:rPr>
          <w:rStyle w:val="Strong"/>
          <w:b w:val="0"/>
          <w:szCs w:val="24"/>
          <w:lang w:val="en-GB"/>
        </w:rPr>
        <w:t>Open</w:t>
      </w:r>
    </w:p>
    <w:bookmarkEnd w:id="0"/>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3FCE1181" w:rsidR="00F948DD" w:rsidRPr="00955343" w:rsidRDefault="00F948DD" w:rsidP="00491B6B">
      <w:pPr>
        <w:jc w:val="both"/>
        <w:rPr>
          <w:rStyle w:val="Emphasis"/>
          <w:i w:val="0"/>
          <w:szCs w:val="24"/>
          <w:lang w:val="en-GB"/>
        </w:rPr>
      </w:pPr>
      <w:r w:rsidRPr="007D79AA">
        <w:rPr>
          <w:rStyle w:val="Strong"/>
          <w:b w:val="0"/>
          <w:i/>
          <w:iCs/>
          <w:szCs w:val="24"/>
          <w:lang w:val="en-GB"/>
        </w:rPr>
        <w:t>Nature of the contract:</w:t>
      </w:r>
      <w:r w:rsidRPr="007D79AA">
        <w:rPr>
          <w:rStyle w:val="Emphasis"/>
          <w:i w:val="0"/>
          <w:szCs w:val="24"/>
          <w:lang w:val="en-GB"/>
        </w:rPr>
        <w:t xml:space="preserve"> </w:t>
      </w:r>
      <w:r w:rsidR="007D79AA" w:rsidRPr="007D79AA">
        <w:rPr>
          <w:rStyle w:val="Emphasis"/>
          <w:i w:val="0"/>
          <w:szCs w:val="24"/>
          <w:lang w:val="en-GB"/>
        </w:rPr>
        <w:t>Supplies</w:t>
      </w:r>
    </w:p>
    <w:p w14:paraId="511F4685" w14:textId="7F2E717B" w:rsidR="00512C12" w:rsidRPr="00955343" w:rsidRDefault="00512C12" w:rsidP="00491B6B">
      <w:pPr>
        <w:jc w:val="both"/>
        <w:rPr>
          <w:rStyle w:val="Strong"/>
          <w:b w:val="0"/>
          <w:szCs w:val="24"/>
          <w:lang w:val="en-GB"/>
        </w:rPr>
      </w:pPr>
      <w:r w:rsidRPr="00955343">
        <w:rPr>
          <w:rStyle w:val="Emphasis"/>
          <w:iCs/>
          <w:szCs w:val="24"/>
          <w:lang w:val="en-GB"/>
        </w:rPr>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55343">
        <w:rPr>
          <w:rStyle w:val="Strong"/>
          <w:b w:val="0"/>
          <w:szCs w:val="24"/>
          <w:lang w:val="en-GB"/>
        </w:rPr>
        <w:t xml:space="preserve">: </w:t>
      </w:r>
      <w:r w:rsidR="004F3B06" w:rsidRPr="004F3B06">
        <w:rPr>
          <w:rStyle w:val="Emphasis"/>
          <w:i w:val="0"/>
          <w:szCs w:val="24"/>
          <w:lang w:val="en-GB"/>
        </w:rPr>
        <w:t>30000000-9</w:t>
      </w:r>
      <w:r w:rsidR="00CF366A" w:rsidRPr="00955343">
        <w:rPr>
          <w:rStyle w:val="Strong"/>
          <w:b w:val="0"/>
          <w:szCs w:val="24"/>
          <w:lang w:val="en-GB"/>
        </w:rPr>
        <w:t xml:space="preserve"> </w:t>
      </w:r>
    </w:p>
    <w:p w14:paraId="1F544F7A" w14:textId="76BE9CEF" w:rsidR="00512C12" w:rsidRPr="007D79AA" w:rsidRDefault="008777A8" w:rsidP="00491B6B">
      <w:pPr>
        <w:numPr>
          <w:ilvl w:val="2"/>
          <w:numId w:val="47"/>
        </w:numPr>
        <w:jc w:val="both"/>
        <w:rPr>
          <w:rStyle w:val="Strong"/>
          <w:szCs w:val="24"/>
          <w:u w:val="single"/>
          <w:lang w:val="en-GB"/>
        </w:rPr>
      </w:pPr>
      <w:r w:rsidRPr="007D79AA">
        <w:rPr>
          <w:rStyle w:val="Strong"/>
          <w:bCs/>
          <w:szCs w:val="24"/>
          <w:lang w:val="en-GB"/>
        </w:rPr>
        <w:t>Estimated total v</w:t>
      </w:r>
      <w:r w:rsidR="00512C12" w:rsidRPr="007D79AA">
        <w:rPr>
          <w:rStyle w:val="Strong"/>
          <w:bCs/>
          <w:szCs w:val="24"/>
          <w:lang w:val="en-GB"/>
        </w:rPr>
        <w:t>alue</w:t>
      </w:r>
      <w:r w:rsidR="00522393" w:rsidRPr="007D79AA">
        <w:rPr>
          <w:rStyle w:val="Strong"/>
          <w:bCs/>
          <w:szCs w:val="24"/>
          <w:lang w:val="en-GB"/>
        </w:rPr>
        <w:t xml:space="preserve"> </w:t>
      </w:r>
    </w:p>
    <w:p w14:paraId="20E7CC75" w14:textId="42D012DD" w:rsidR="00522393" w:rsidRPr="00965E28" w:rsidRDefault="007D79AA" w:rsidP="002F494F">
      <w:pPr>
        <w:jc w:val="both"/>
        <w:outlineLvl w:val="0"/>
        <w:rPr>
          <w:szCs w:val="24"/>
        </w:rPr>
      </w:pPr>
      <w:r w:rsidRPr="007D79AA">
        <w:rPr>
          <w:szCs w:val="24"/>
          <w:lang w:val="en-GB"/>
        </w:rPr>
        <w:t>N/A</w:t>
      </w:r>
    </w:p>
    <w:p w14:paraId="321956E2" w14:textId="6BE0921A" w:rsidR="000154F0" w:rsidRPr="00955343" w:rsidRDefault="00C31FC4" w:rsidP="00491B6B">
      <w:pPr>
        <w:numPr>
          <w:ilvl w:val="2"/>
          <w:numId w:val="47"/>
        </w:numPr>
        <w:jc w:val="both"/>
        <w:rPr>
          <w:rStyle w:val="Strong"/>
          <w:bCs/>
          <w:szCs w:val="24"/>
          <w:lang w:val="en-GB"/>
        </w:rPr>
      </w:pPr>
      <w:bookmarkStart w:id="1" w:name="_Hlk159863284"/>
      <w:r w:rsidRPr="00955343">
        <w:rPr>
          <w:rStyle w:val="Strong"/>
          <w:bCs/>
          <w:szCs w:val="24"/>
          <w:lang w:val="en-GB"/>
        </w:rPr>
        <w:lastRenderedPageBreak/>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2"/>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2D4930D5" w14:textId="23BE8943" w:rsidR="00627C4A" w:rsidRPr="00955343" w:rsidRDefault="00CB4DD1" w:rsidP="007D79AA">
      <w:pPr>
        <w:jc w:val="both"/>
        <w:outlineLvl w:val="0"/>
        <w:rPr>
          <w:rStyle w:val="Strong"/>
          <w:b w:val="0"/>
          <w:szCs w:val="24"/>
          <w:lang w:val="en-GB"/>
        </w:rPr>
      </w:pPr>
      <w:r w:rsidRPr="00955343">
        <w:rPr>
          <w:rStyle w:val="Strong"/>
          <w:b w:val="0"/>
          <w:szCs w:val="24"/>
          <w:lang w:val="en-GB"/>
        </w:rPr>
        <w:t xml:space="preserve">This contract is divided into </w:t>
      </w:r>
      <w:r w:rsidRPr="007D79AA">
        <w:rPr>
          <w:rStyle w:val="Strong"/>
          <w:b w:val="0"/>
          <w:szCs w:val="24"/>
          <w:lang w:val="en-GB"/>
        </w:rPr>
        <w:t>lots:</w:t>
      </w:r>
      <w:r w:rsidRPr="007D79AA">
        <w:rPr>
          <w:rStyle w:val="Strong"/>
          <w:szCs w:val="24"/>
          <w:lang w:val="en-GB"/>
        </w:rPr>
        <w:t xml:space="preserve"> </w:t>
      </w:r>
      <w:r w:rsidR="007D79AA" w:rsidRPr="007D79AA">
        <w:rPr>
          <w:rStyle w:val="Strong"/>
          <w:b w:val="0"/>
          <w:szCs w:val="24"/>
          <w:lang w:val="en-GB"/>
        </w:rPr>
        <w:t>no</w:t>
      </w:r>
    </w:p>
    <w:p w14:paraId="1DA31EE0" w14:textId="5C3F0FAF" w:rsidR="00CB4DD1" w:rsidRPr="00955343" w:rsidRDefault="00CB4DD1" w:rsidP="00491B6B">
      <w:pPr>
        <w:jc w:val="both"/>
        <w:outlineLvl w:val="0"/>
        <w:rPr>
          <w:rStyle w:val="Strong"/>
          <w:bCs/>
          <w:szCs w:val="24"/>
          <w:lang w:val="en-GB"/>
        </w:rPr>
      </w:pPr>
      <w:r w:rsidRPr="00955343">
        <w:rPr>
          <w:rStyle w:val="Strong"/>
          <w:bCs/>
          <w:szCs w:val="24"/>
          <w:lang w:val="en-GB"/>
        </w:rPr>
        <w:t>5.1. Information per lot</w:t>
      </w:r>
    </w:p>
    <w:p w14:paraId="50CA7D8F" w14:textId="526FBAAD" w:rsidR="005619DF" w:rsidRPr="00955343" w:rsidRDefault="005619DF" w:rsidP="00491B6B">
      <w:pPr>
        <w:jc w:val="both"/>
        <w:outlineLvl w:val="0"/>
        <w:rPr>
          <w:rStyle w:val="Strong"/>
          <w:b w:val="0"/>
          <w:szCs w:val="24"/>
          <w:lang w:val="en-GB"/>
        </w:rPr>
      </w:pPr>
      <w:r w:rsidRPr="00955343">
        <w:rPr>
          <w:i/>
          <w:iCs/>
          <w:szCs w:val="24"/>
          <w:lang w:val="en-GB"/>
        </w:rPr>
        <w:t>Titl</w:t>
      </w:r>
      <w:r w:rsidRPr="006F69EB">
        <w:rPr>
          <w:i/>
          <w:iCs/>
          <w:szCs w:val="24"/>
          <w:lang w:val="en-GB"/>
        </w:rPr>
        <w:t>e:</w:t>
      </w:r>
      <w:r w:rsidRPr="006F69EB">
        <w:rPr>
          <w:rStyle w:val="Strong"/>
          <w:b w:val="0"/>
          <w:szCs w:val="24"/>
          <w:lang w:val="en-GB"/>
        </w:rPr>
        <w:t xml:space="preserve"> </w:t>
      </w:r>
      <w:r w:rsidR="006F69EB" w:rsidRPr="006F69EB">
        <w:rPr>
          <w:rStyle w:val="Strong"/>
          <w:b w:val="0"/>
          <w:szCs w:val="24"/>
          <w:lang w:val="en-GB"/>
        </w:rPr>
        <w:t>Supply of equipment for modernisation of border crossing points in the Republic of North Macedonia</w:t>
      </w:r>
    </w:p>
    <w:p w14:paraId="033FA494" w14:textId="2A2EA416" w:rsidR="005619DF" w:rsidRPr="00955343" w:rsidRDefault="005619DF" w:rsidP="00491B6B">
      <w:pPr>
        <w:jc w:val="both"/>
        <w:rPr>
          <w:rStyle w:val="Emphasis"/>
          <w:i w:val="0"/>
          <w:szCs w:val="24"/>
          <w:lang w:val="en-GB"/>
        </w:rPr>
      </w:pPr>
      <w:r w:rsidRPr="00955343">
        <w:rPr>
          <w:rStyle w:val="Strong"/>
          <w:b w:val="0"/>
          <w:bCs/>
          <w:i/>
          <w:iCs/>
          <w:szCs w:val="24"/>
          <w:lang w:val="en-GB"/>
        </w:rPr>
        <w:t xml:space="preserve">Short description of the contract: </w:t>
      </w:r>
      <w:r w:rsidR="006F69EB" w:rsidRPr="00FC5EA7">
        <w:rPr>
          <w:rStyle w:val="Emphasis"/>
          <w:i w:val="0"/>
          <w:szCs w:val="24"/>
          <w:lang w:val="en-GB"/>
        </w:rPr>
        <w:t>The subject of the contract is the supply, delivery, unloading, siting and installation</w:t>
      </w:r>
      <w:r w:rsidR="006F69EB" w:rsidRPr="004E2D42">
        <w:rPr>
          <w:rStyle w:val="Emphasis"/>
          <w:i w:val="0"/>
          <w:szCs w:val="24"/>
          <w:lang w:val="en-GB"/>
        </w:rPr>
        <w:t xml:space="preserve">, </w:t>
      </w:r>
      <w:r w:rsidR="006F69EB" w:rsidRPr="00AE2591">
        <w:rPr>
          <w:rStyle w:val="Emphasis"/>
          <w:i w:val="0"/>
          <w:szCs w:val="24"/>
          <w:lang w:val="en-GB"/>
        </w:rPr>
        <w:t xml:space="preserve">commissioning, testing, training and putting </w:t>
      </w:r>
      <w:r w:rsidR="006F69EB" w:rsidRPr="00AE2591">
        <w:rPr>
          <w:szCs w:val="24"/>
          <w:lang w:val="en-GB"/>
        </w:rPr>
        <w:t xml:space="preserve">into operation of equipment for </w:t>
      </w:r>
      <w:r w:rsidR="006F69EB" w:rsidRPr="00AE2591">
        <w:rPr>
          <w:szCs w:val="24"/>
        </w:rPr>
        <w:t xml:space="preserve">the </w:t>
      </w:r>
      <w:r w:rsidR="006F69EB" w:rsidRPr="00AE2591">
        <w:rPr>
          <w:szCs w:val="24"/>
          <w:lang w:val="en-GB"/>
        </w:rPr>
        <w:t>modernisation of</w:t>
      </w:r>
      <w:r w:rsidR="006F69EB" w:rsidRPr="00AE2591">
        <w:rPr>
          <w:szCs w:val="24"/>
        </w:rPr>
        <w:t xml:space="preserve"> 12</w:t>
      </w:r>
      <w:r w:rsidR="006F69EB" w:rsidRPr="00AE2591">
        <w:rPr>
          <w:szCs w:val="24"/>
          <w:lang w:val="en-GB"/>
        </w:rPr>
        <w:t xml:space="preserve"> border</w:t>
      </w:r>
      <w:r w:rsidR="006F69EB" w:rsidRPr="00FC5EA7">
        <w:rPr>
          <w:szCs w:val="24"/>
          <w:lang w:val="en-GB"/>
        </w:rPr>
        <w:t xml:space="preserve"> crossing points in the Republic of North Macedonia. The equipment purchased with this contract is aimed</w:t>
      </w:r>
      <w:r w:rsidR="006F69EB" w:rsidRPr="004E2D42">
        <w:rPr>
          <w:szCs w:val="24"/>
          <w:lang w:val="en-GB"/>
        </w:rPr>
        <w:t xml:space="preserve"> to establish basis for integration with the </w:t>
      </w:r>
      <w:r w:rsidR="00F51D9E">
        <w:rPr>
          <w:szCs w:val="24"/>
          <w:lang w:val="en-GB"/>
        </w:rPr>
        <w:t xml:space="preserve">existing and </w:t>
      </w:r>
      <w:r w:rsidR="006F69EB" w:rsidRPr="004E2D42">
        <w:rPr>
          <w:szCs w:val="24"/>
          <w:lang w:val="en-GB"/>
        </w:rPr>
        <w:t>new ICT system, which will directly enhance efficiency, reduce customs procedure times, and facilitate improved trade operations.</w:t>
      </w: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0F692968" w14:textId="3B28CDA9" w:rsidR="00627C4A" w:rsidRPr="004A45DD" w:rsidRDefault="00AA04F1" w:rsidP="00491B6B">
      <w:pPr>
        <w:jc w:val="both"/>
        <w:outlineLvl w:val="0"/>
        <w:rPr>
          <w:rStyle w:val="Emphasis"/>
          <w:i w:val="0"/>
          <w:szCs w:val="24"/>
          <w:lang w:val="en-GB"/>
        </w:rPr>
      </w:pPr>
      <w:r w:rsidRPr="00955343">
        <w:rPr>
          <w:rStyle w:val="Strong"/>
          <w:b w:val="0"/>
          <w:i/>
          <w:iCs/>
          <w:szCs w:val="24"/>
          <w:lang w:val="en-GB"/>
        </w:rPr>
        <w:t xml:space="preserve">Nature of the </w:t>
      </w:r>
      <w:r w:rsidRPr="006F69EB">
        <w:rPr>
          <w:rStyle w:val="Strong"/>
          <w:b w:val="0"/>
          <w:i/>
          <w:iCs/>
          <w:szCs w:val="24"/>
          <w:lang w:val="en-GB"/>
        </w:rPr>
        <w:t>contract:</w:t>
      </w:r>
      <w:r w:rsidRPr="006F69EB">
        <w:rPr>
          <w:rStyle w:val="Emphasis"/>
          <w:i w:val="0"/>
          <w:szCs w:val="24"/>
          <w:lang w:val="en-GB"/>
        </w:rPr>
        <w:t xml:space="preserve"> </w:t>
      </w:r>
      <w:r w:rsidR="006F69EB" w:rsidRPr="006F69EB">
        <w:rPr>
          <w:rStyle w:val="Emphasis"/>
          <w:i w:val="0"/>
          <w:szCs w:val="24"/>
          <w:lang w:val="en-GB"/>
        </w:rPr>
        <w:t>Supplies</w:t>
      </w:r>
    </w:p>
    <w:p w14:paraId="1A0A7ED3" w14:textId="00EFD67D" w:rsidR="00AA04F1" w:rsidRPr="003E34EF" w:rsidRDefault="00AA04F1" w:rsidP="00491B6B">
      <w:pPr>
        <w:jc w:val="both"/>
        <w:rPr>
          <w:rStyle w:val="Strong"/>
          <w:b w:val="0"/>
          <w:szCs w:val="24"/>
          <w:lang w:val="en-IE"/>
        </w:rPr>
      </w:pPr>
      <w:r w:rsidRPr="003E34EF">
        <w:rPr>
          <w:rStyle w:val="Emphasis"/>
          <w:iCs/>
          <w:szCs w:val="24"/>
          <w:lang w:val="en-IE"/>
        </w:rPr>
        <w:t>Main classification</w:t>
      </w:r>
      <w:r w:rsidRPr="003E34EF">
        <w:rPr>
          <w:rStyle w:val="Emphasis"/>
          <w:i w:val="0"/>
          <w:szCs w:val="24"/>
          <w:lang w:val="en-IE"/>
        </w:rPr>
        <w:t xml:space="preserve"> (</w:t>
      </w:r>
      <w:r w:rsidRPr="003E34EF">
        <w:rPr>
          <w:rStyle w:val="Strong"/>
          <w:szCs w:val="24"/>
          <w:u w:val="single"/>
          <w:lang w:val="en-IE"/>
        </w:rPr>
        <w:t>CPV code)</w:t>
      </w:r>
      <w:r w:rsidRPr="003E34EF">
        <w:rPr>
          <w:rStyle w:val="Strong"/>
          <w:b w:val="0"/>
          <w:szCs w:val="24"/>
          <w:lang w:val="en-IE"/>
        </w:rPr>
        <w:t xml:space="preserve">: </w:t>
      </w:r>
      <w:r w:rsidR="006D43FF" w:rsidRPr="004F3B06">
        <w:rPr>
          <w:rStyle w:val="Emphasis"/>
          <w:i w:val="0"/>
          <w:szCs w:val="24"/>
          <w:lang w:val="en-GB"/>
        </w:rPr>
        <w:t>30000000-9</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745D1BF2" w:rsidR="00EC49EC" w:rsidRPr="00955343" w:rsidRDefault="008A6919" w:rsidP="00491B6B">
      <w:pPr>
        <w:jc w:val="both"/>
        <w:outlineLvl w:val="0"/>
        <w:rPr>
          <w:rStyle w:val="Strong"/>
          <w:b w:val="0"/>
          <w:szCs w:val="24"/>
          <w:highlight w:val="yellow"/>
          <w:lang w:val="en-GB"/>
        </w:rPr>
      </w:pPr>
      <w:r w:rsidRPr="00955343">
        <w:rPr>
          <w:rStyle w:val="Strong"/>
          <w:b w:val="0"/>
          <w:szCs w:val="24"/>
          <w:lang w:val="en-GB"/>
        </w:rPr>
        <w:t>Country</w:t>
      </w:r>
      <w:r w:rsidR="00580B76" w:rsidRPr="00955343">
        <w:rPr>
          <w:rStyle w:val="Strong"/>
          <w:b w:val="0"/>
          <w:szCs w:val="24"/>
          <w:lang w:val="en-GB"/>
        </w:rPr>
        <w:t>/Geographical zone</w:t>
      </w:r>
      <w:r w:rsidR="00EC49EC" w:rsidRPr="00955343">
        <w:rPr>
          <w:rStyle w:val="Strong"/>
          <w:b w:val="0"/>
          <w:szCs w:val="24"/>
          <w:lang w:val="en-GB"/>
        </w:rPr>
        <w:t xml:space="preserve">: </w:t>
      </w:r>
      <w:r w:rsidR="001A53EB" w:rsidRPr="00CD1EE8">
        <w:rPr>
          <w:rStyle w:val="Strong"/>
          <w:b w:val="0"/>
          <w:szCs w:val="24"/>
          <w:lang w:val="en-GB"/>
        </w:rPr>
        <w:t>North Macedonia</w:t>
      </w:r>
    </w:p>
    <w:p w14:paraId="37E385C4" w14:textId="4F1DA1A6" w:rsidR="001A56BA" w:rsidRPr="007B3CFC"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 xml:space="preserve">Estimated </w:t>
      </w:r>
      <w:r w:rsidR="00A744DE" w:rsidRPr="007B3CFC">
        <w:rPr>
          <w:b/>
          <w:bCs/>
          <w:szCs w:val="24"/>
          <w:lang w:val="en-GB"/>
        </w:rPr>
        <w:t>duration</w:t>
      </w:r>
    </w:p>
    <w:p w14:paraId="3ECF2B15" w14:textId="5E06F6EA" w:rsidR="008777A8" w:rsidRPr="007B3CFC" w:rsidRDefault="008777A8" w:rsidP="00491B6B">
      <w:pPr>
        <w:jc w:val="both"/>
        <w:outlineLvl w:val="0"/>
        <w:rPr>
          <w:szCs w:val="24"/>
          <w:lang w:val="en-GB"/>
        </w:rPr>
      </w:pPr>
      <w:r w:rsidRPr="007B3CFC">
        <w:rPr>
          <w:i/>
          <w:iCs/>
          <w:szCs w:val="24"/>
          <w:lang w:val="en-GB"/>
        </w:rPr>
        <w:t xml:space="preserve">Duration: </w:t>
      </w:r>
      <w:r w:rsidR="006F1686" w:rsidRPr="007B3CFC">
        <w:rPr>
          <w:szCs w:val="24"/>
          <w:lang w:val="en-GB"/>
        </w:rPr>
        <w:t xml:space="preserve">12 </w:t>
      </w:r>
      <w:r w:rsidR="001A53EB" w:rsidRPr="007B3CFC">
        <w:rPr>
          <w:szCs w:val="24"/>
          <w:lang w:val="en-GB"/>
        </w:rPr>
        <w:t>months</w:t>
      </w:r>
      <w:r w:rsidR="001E3023" w:rsidRPr="007B3CFC">
        <w:rPr>
          <w:szCs w:val="24"/>
          <w:lang w:val="en-GB"/>
        </w:rPr>
        <w:t xml:space="preserve"> </w:t>
      </w:r>
      <w:r w:rsidR="00DD3795" w:rsidRPr="007B3CFC">
        <w:rPr>
          <w:rFonts w:ascii="Arial" w:hAnsi="Arial" w:cs="Arial"/>
          <w:color w:val="FF0000"/>
          <w:lang w:val="mk-MK"/>
        </w:rPr>
        <w:t xml:space="preserve"> </w:t>
      </w:r>
    </w:p>
    <w:p w14:paraId="327739FC" w14:textId="439F809B" w:rsidR="005619DF" w:rsidRPr="006F1686" w:rsidRDefault="005619DF" w:rsidP="006F1686">
      <w:pPr>
        <w:jc w:val="both"/>
        <w:outlineLvl w:val="0"/>
        <w:rPr>
          <w:b/>
          <w:bCs/>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r w:rsidR="007B3DD2" w:rsidRPr="006F1686">
        <w:rPr>
          <w:b/>
          <w:bCs/>
          <w:szCs w:val="24"/>
          <w:lang w:val="en-GB"/>
        </w:rPr>
        <w:t xml:space="preserve"> </w:t>
      </w:r>
    </w:p>
    <w:p w14:paraId="7121BF2A" w14:textId="0833EA93" w:rsidR="00D71ECD" w:rsidRPr="00955343" w:rsidRDefault="001A53EB" w:rsidP="00491B6B">
      <w:pPr>
        <w:jc w:val="both"/>
        <w:outlineLvl w:val="0"/>
        <w:rPr>
          <w:szCs w:val="24"/>
          <w:lang w:val="en-GB"/>
        </w:rPr>
      </w:pPr>
      <w:r>
        <w:rPr>
          <w:szCs w:val="24"/>
          <w:lang w:val="en-GB"/>
        </w:rPr>
        <w:t>N/A</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lastRenderedPageBreak/>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proofErr w:type="gramStart"/>
      <w:r w:rsidRPr="003E34EF">
        <w:rPr>
          <w:rStyle w:val="Strong"/>
          <w:b w:val="0"/>
          <w:i/>
          <w:iCs/>
          <w:szCs w:val="24"/>
          <w:lang w:val="fr-BE"/>
        </w:rPr>
        <w:t>Description:</w:t>
      </w:r>
      <w:proofErr w:type="gramEnd"/>
      <w:r w:rsidRPr="003E34EF">
        <w:rPr>
          <w:szCs w:val="24"/>
          <w:lang w:val="fr-BE"/>
        </w:rPr>
        <w:t xml:space="preserve"> </w:t>
      </w:r>
      <w:proofErr w:type="spellStart"/>
      <w:r w:rsidRPr="003E34EF">
        <w:rPr>
          <w:szCs w:val="24"/>
          <w:lang w:val="fr-BE"/>
        </w:rPr>
        <w:t>Please</w:t>
      </w:r>
      <w:proofErr w:type="spellEnd"/>
      <w:r w:rsidRPr="003E34EF">
        <w:rPr>
          <w:szCs w:val="24"/>
          <w:lang w:val="fr-BE"/>
        </w:rPr>
        <w:t xml:space="preserve"> </w:t>
      </w:r>
      <w:proofErr w:type="spellStart"/>
      <w:r w:rsidRPr="003E34EF">
        <w:rPr>
          <w:szCs w:val="24"/>
          <w:lang w:val="fr-BE"/>
        </w:rPr>
        <w:t>consult</w:t>
      </w:r>
      <w:proofErr w:type="spellEnd"/>
      <w:r w:rsidRPr="003E34EF">
        <w:rPr>
          <w:szCs w:val="24"/>
          <w:lang w:val="fr-BE"/>
        </w:rPr>
        <w:t xml:space="preserve"> </w:t>
      </w:r>
      <w:proofErr w:type="spellStart"/>
      <w:r w:rsidRPr="003E34EF">
        <w:rPr>
          <w:szCs w:val="24"/>
          <w:lang w:val="fr-BE"/>
        </w:rPr>
        <w:t>procurement</w:t>
      </w:r>
      <w:proofErr w:type="spellEnd"/>
      <w:r w:rsidRPr="003E34EF">
        <w:rPr>
          <w:szCs w:val="24"/>
          <w:lang w:val="fr-BE"/>
        </w:rPr>
        <w:t xml:space="preserve"> documents.</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1A53EB" w:rsidRDefault="000F7D45" w:rsidP="00491B6B">
      <w:pPr>
        <w:jc w:val="both"/>
        <w:outlineLvl w:val="0"/>
        <w:rPr>
          <w:szCs w:val="24"/>
          <w:lang w:val="en-GB"/>
        </w:rPr>
      </w:pPr>
      <w:r w:rsidRPr="001A53EB">
        <w:rPr>
          <w:rStyle w:val="Strong"/>
          <w:b w:val="0"/>
          <w:i/>
          <w:iCs/>
          <w:szCs w:val="24"/>
          <w:lang w:val="en-GB"/>
        </w:rPr>
        <w:t>Description:</w:t>
      </w:r>
      <w:r w:rsidRPr="001A53EB">
        <w:rPr>
          <w:szCs w:val="24"/>
          <w:lang w:val="en-GB"/>
        </w:rPr>
        <w:t xml:space="preserve"> Please consult procurement documents.</w:t>
      </w:r>
    </w:p>
    <w:p w14:paraId="245D27C0" w14:textId="77777777" w:rsidR="00EA1EB0" w:rsidRPr="001A53EB" w:rsidRDefault="00AD470D" w:rsidP="00491B6B">
      <w:pPr>
        <w:jc w:val="both"/>
        <w:outlineLvl w:val="0"/>
        <w:rPr>
          <w:b/>
          <w:bCs/>
          <w:szCs w:val="24"/>
          <w:lang w:val="en-GB"/>
        </w:rPr>
      </w:pPr>
      <w:r w:rsidRPr="001A53EB">
        <w:rPr>
          <w:b/>
          <w:bCs/>
          <w:szCs w:val="24"/>
          <w:lang w:val="en-GB"/>
        </w:rPr>
        <w:t>5.1.10. Award criteria</w:t>
      </w:r>
    </w:p>
    <w:p w14:paraId="39903463" w14:textId="79B632C3" w:rsidR="00C0690C" w:rsidRPr="001A53EB" w:rsidRDefault="00EA1EB0" w:rsidP="001A53EB">
      <w:pPr>
        <w:jc w:val="both"/>
        <w:outlineLvl w:val="0"/>
        <w:rPr>
          <w:szCs w:val="24"/>
          <w:lang w:val="en-GB"/>
        </w:rPr>
      </w:pPr>
      <w:r w:rsidRPr="001A53EB">
        <w:rPr>
          <w:i/>
          <w:iCs/>
          <w:szCs w:val="24"/>
          <w:lang w:val="en-GB"/>
        </w:rPr>
        <w:t>Criterion:</w:t>
      </w:r>
      <w:r w:rsidRPr="001A53EB">
        <w:rPr>
          <w:szCs w:val="24"/>
          <w:lang w:val="en-GB"/>
        </w:rPr>
        <w:t xml:space="preserve"> </w:t>
      </w:r>
    </w:p>
    <w:p w14:paraId="29C898DD" w14:textId="10257604" w:rsidR="00EA1EB0" w:rsidRPr="001A53EB" w:rsidRDefault="00EA1EB0" w:rsidP="00491B6B">
      <w:pPr>
        <w:jc w:val="both"/>
        <w:outlineLvl w:val="0"/>
        <w:rPr>
          <w:szCs w:val="24"/>
          <w:lang w:val="en-GB"/>
        </w:rPr>
      </w:pPr>
      <w:r w:rsidRPr="001A53EB">
        <w:rPr>
          <w:szCs w:val="24"/>
          <w:lang w:val="en-GB"/>
        </w:rPr>
        <w:t>Type:</w:t>
      </w:r>
      <w:r w:rsidR="00C0690C" w:rsidRPr="001A53EB">
        <w:rPr>
          <w:szCs w:val="24"/>
          <w:lang w:val="en-GB"/>
        </w:rPr>
        <w:t xml:space="preserve"> P</w:t>
      </w:r>
      <w:r w:rsidR="000F7D45" w:rsidRPr="001A53EB">
        <w:rPr>
          <w:szCs w:val="24"/>
          <w:lang w:val="en-GB"/>
        </w:rPr>
        <w:t>rice</w:t>
      </w:r>
    </w:p>
    <w:p w14:paraId="7D6DD395" w14:textId="67517D42" w:rsidR="00B23D6F" w:rsidRPr="001A53EB" w:rsidRDefault="00FF2780" w:rsidP="001A53EB">
      <w:pPr>
        <w:jc w:val="both"/>
        <w:outlineLvl w:val="0"/>
        <w:rPr>
          <w:szCs w:val="24"/>
          <w:lang w:val="en-GB"/>
        </w:rPr>
      </w:pPr>
      <w:r w:rsidRPr="001A53EB">
        <w:rPr>
          <w:i/>
          <w:iCs/>
          <w:szCs w:val="24"/>
          <w:lang w:val="en-GB"/>
        </w:rPr>
        <w:t xml:space="preserve">Description: </w:t>
      </w:r>
      <w:r w:rsidRPr="001A53EB">
        <w:rPr>
          <w:szCs w:val="24"/>
          <w:lang w:val="en-GB"/>
        </w:rPr>
        <w:t>Please consult procurement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36FD020F" w:rsidR="00462D53" w:rsidRPr="00955343"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available: </w:t>
      </w:r>
      <w:r w:rsidR="001A53EB" w:rsidRPr="001A53EB">
        <w:rPr>
          <w:rStyle w:val="Strong"/>
          <w:b w:val="0"/>
          <w:szCs w:val="24"/>
          <w:lang w:val="en-GB"/>
        </w:rPr>
        <w:t xml:space="preserve"> </w:t>
      </w:r>
      <w:r w:rsidR="001A53EB" w:rsidRPr="00724624">
        <w:rPr>
          <w:rStyle w:val="Strong"/>
          <w:b w:val="0"/>
          <w:szCs w:val="24"/>
          <w:lang w:val="en-GB"/>
        </w:rPr>
        <w:t>English language</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283501F0" w14:textId="1EE3B32B" w:rsidR="007E53CC" w:rsidRPr="007F2A8F"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Pr="007F2A8F"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44679DA1" w:rsidR="007E53CC" w:rsidRPr="007F2A8F"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submitted: </w:t>
      </w:r>
      <w:r w:rsidR="001A53EB" w:rsidRPr="001A53EB">
        <w:rPr>
          <w:rStyle w:val="Strong"/>
          <w:b w:val="0"/>
          <w:szCs w:val="24"/>
          <w:lang w:val="en-GB"/>
        </w:rPr>
        <w:t xml:space="preserve"> </w:t>
      </w:r>
      <w:r w:rsidR="001A53EB" w:rsidRPr="00724624">
        <w:rPr>
          <w:rStyle w:val="Strong"/>
          <w:b w:val="0"/>
          <w:szCs w:val="24"/>
          <w:lang w:val="en-GB"/>
        </w:rPr>
        <w:t>English language</w:t>
      </w:r>
    </w:p>
    <w:p w14:paraId="5E81DE68" w14:textId="1290B32A" w:rsidR="00FC407D" w:rsidRPr="008207CB" w:rsidRDefault="007E53CC" w:rsidP="002F494F">
      <w:pPr>
        <w:widowControl/>
        <w:shd w:val="clear" w:color="auto" w:fill="FFFFFF"/>
        <w:spacing w:before="0"/>
        <w:jc w:val="both"/>
        <w:rPr>
          <w:rStyle w:val="Strong"/>
          <w:b w:val="0"/>
          <w:szCs w:val="24"/>
          <w:lang w:val="en-GB"/>
        </w:rPr>
      </w:pPr>
      <w:r w:rsidRPr="008207CB">
        <w:rPr>
          <w:bCs/>
          <w:i/>
          <w:iCs/>
          <w:szCs w:val="24"/>
          <w:lang w:val="en-GB"/>
        </w:rPr>
        <w:t>Deadline for receipt of requests to participate</w:t>
      </w:r>
      <w:r w:rsidR="009E56F8" w:rsidRPr="008207CB">
        <w:rPr>
          <w:bCs/>
          <w:i/>
          <w:iCs/>
          <w:szCs w:val="24"/>
          <w:lang w:val="en-GB"/>
        </w:rPr>
        <w:t>/tenders</w:t>
      </w:r>
      <w:r w:rsidRPr="008207CB">
        <w:rPr>
          <w:bCs/>
          <w:i/>
          <w:iCs/>
          <w:szCs w:val="24"/>
          <w:lang w:val="en-GB"/>
        </w:rPr>
        <w:t>: </w:t>
      </w:r>
      <w:r w:rsidR="00A90CC8" w:rsidRPr="008207CB">
        <w:rPr>
          <w:rStyle w:val="Strong"/>
          <w:b w:val="0"/>
          <w:szCs w:val="24"/>
          <w:lang w:val="en-GB"/>
        </w:rPr>
        <w:t xml:space="preserve"> </w:t>
      </w:r>
    </w:p>
    <w:p w14:paraId="17CC5EA3" w14:textId="3E196F2C" w:rsidR="00FC407D" w:rsidRPr="008207CB" w:rsidRDefault="0026025E" w:rsidP="002F494F">
      <w:pPr>
        <w:widowControl/>
        <w:shd w:val="clear" w:color="auto" w:fill="FFFFFF"/>
        <w:spacing w:before="0"/>
        <w:jc w:val="both"/>
        <w:rPr>
          <w:rStyle w:val="Strong"/>
          <w:b w:val="0"/>
          <w:szCs w:val="24"/>
          <w:lang w:val="en-GB"/>
        </w:rPr>
      </w:pPr>
      <w:r w:rsidRPr="008207CB">
        <w:rPr>
          <w:rStyle w:val="Strong"/>
          <w:b w:val="0"/>
          <w:szCs w:val="24"/>
          <w:lang w:val="en-GB"/>
        </w:rPr>
        <w:t>Date:</w:t>
      </w:r>
      <w:r w:rsidR="008764CA" w:rsidRPr="008207CB">
        <w:rPr>
          <w:rStyle w:val="Strong"/>
          <w:b w:val="0"/>
          <w:szCs w:val="24"/>
          <w:lang w:val="en-GB"/>
        </w:rPr>
        <w:t>31</w:t>
      </w:r>
      <w:r w:rsidR="00BD010B" w:rsidRPr="008207CB">
        <w:rPr>
          <w:rStyle w:val="Strong"/>
          <w:b w:val="0"/>
          <w:szCs w:val="24"/>
          <w:lang w:val="en-GB"/>
        </w:rPr>
        <w:t>/03/2026</w:t>
      </w:r>
    </w:p>
    <w:p w14:paraId="1C51B547" w14:textId="6FDFEAB8" w:rsidR="007E53CC" w:rsidRPr="008207CB" w:rsidRDefault="0026025E" w:rsidP="00491B6B">
      <w:pPr>
        <w:widowControl/>
        <w:shd w:val="clear" w:color="auto" w:fill="FFFFFF"/>
        <w:spacing w:before="0"/>
        <w:jc w:val="both"/>
        <w:rPr>
          <w:bCs/>
          <w:i/>
          <w:iCs/>
          <w:szCs w:val="24"/>
          <w:lang w:val="en-GB"/>
        </w:rPr>
      </w:pPr>
      <w:r w:rsidRPr="008207CB">
        <w:rPr>
          <w:rStyle w:val="Strong"/>
          <w:b w:val="0"/>
          <w:szCs w:val="24"/>
          <w:lang w:val="en-GB"/>
        </w:rPr>
        <w:t>Local Time</w:t>
      </w:r>
      <w:r w:rsidR="00A87F4A" w:rsidRPr="008207CB">
        <w:rPr>
          <w:rStyle w:val="Strong"/>
          <w:b w:val="0"/>
          <w:szCs w:val="24"/>
          <w:lang w:val="en-GB"/>
        </w:rPr>
        <w:t>:</w:t>
      </w:r>
      <w:r w:rsidRPr="008207CB">
        <w:rPr>
          <w:rStyle w:val="Strong"/>
          <w:b w:val="0"/>
          <w:szCs w:val="24"/>
          <w:lang w:val="en-GB"/>
        </w:rPr>
        <w:t xml:space="preserve"> </w:t>
      </w:r>
      <w:r w:rsidR="001A53EB" w:rsidRPr="008207CB">
        <w:rPr>
          <w:rStyle w:val="Strong"/>
          <w:b w:val="0"/>
          <w:szCs w:val="24"/>
          <w:lang w:val="en-GB"/>
        </w:rPr>
        <w:t>12:00 CET</w:t>
      </w:r>
    </w:p>
    <w:p w14:paraId="05A4314C" w14:textId="20FD8178" w:rsidR="007E53CC" w:rsidRPr="002A1338" w:rsidRDefault="007E53CC" w:rsidP="00491B6B">
      <w:pPr>
        <w:widowControl/>
        <w:shd w:val="clear" w:color="auto" w:fill="FFFFFF"/>
        <w:spacing w:before="0"/>
        <w:jc w:val="both"/>
        <w:rPr>
          <w:bCs/>
          <w:i/>
          <w:iCs/>
          <w:szCs w:val="24"/>
          <w:lang w:val="en-GB"/>
        </w:rPr>
      </w:pPr>
      <w:r w:rsidRPr="008207CB">
        <w:rPr>
          <w:bCs/>
          <w:i/>
          <w:iCs/>
          <w:szCs w:val="24"/>
          <w:lang w:val="en-GB"/>
        </w:rPr>
        <w:t>Deadline until which</w:t>
      </w:r>
      <w:r w:rsidRPr="00955343">
        <w:rPr>
          <w:bCs/>
          <w:i/>
          <w:iCs/>
          <w:szCs w:val="24"/>
          <w:lang w:val="en-GB"/>
        </w:rPr>
        <w:t xml:space="preserve">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 xml:space="preserve">from the date stated for receipt of </w:t>
      </w:r>
      <w:r w:rsidR="0026025E" w:rsidRPr="002A1338">
        <w:rPr>
          <w:rStyle w:val="Strong"/>
          <w:b w:val="0"/>
          <w:szCs w:val="24"/>
          <w:lang w:val="en-GB"/>
        </w:rPr>
        <w:t>tender</w:t>
      </w:r>
      <w:r w:rsidR="002B099D" w:rsidRPr="002A1338">
        <w:rPr>
          <w:rStyle w:val="Strong"/>
          <w:b w:val="0"/>
          <w:szCs w:val="24"/>
          <w:lang w:val="en-GB"/>
        </w:rPr>
        <w:t>.</w:t>
      </w:r>
    </w:p>
    <w:p w14:paraId="0703F58C" w14:textId="65EE06A4" w:rsidR="007E53CC" w:rsidRPr="002A1338" w:rsidRDefault="007E53CC" w:rsidP="00491B6B">
      <w:pPr>
        <w:widowControl/>
        <w:shd w:val="clear" w:color="auto" w:fill="FFFFFF"/>
        <w:spacing w:before="0"/>
        <w:jc w:val="both"/>
        <w:rPr>
          <w:bCs/>
          <w:i/>
          <w:iCs/>
          <w:szCs w:val="24"/>
          <w:lang w:val="en-GB"/>
        </w:rPr>
      </w:pPr>
      <w:r w:rsidRPr="002A1338">
        <w:rPr>
          <w:bCs/>
          <w:i/>
          <w:iCs/>
          <w:szCs w:val="24"/>
          <w:lang w:val="en-GB"/>
        </w:rPr>
        <w:t>Terms of contract:</w:t>
      </w:r>
      <w:r w:rsidR="0026025E" w:rsidRPr="002A1338">
        <w:rPr>
          <w:szCs w:val="24"/>
          <w:lang w:val="en-GB"/>
        </w:rPr>
        <w:t xml:space="preserve"> </w:t>
      </w:r>
    </w:p>
    <w:p w14:paraId="3DEFB388" w14:textId="123A2697" w:rsidR="007E53CC" w:rsidRPr="002A1338" w:rsidRDefault="007E53CC" w:rsidP="00491B6B">
      <w:pPr>
        <w:widowControl/>
        <w:shd w:val="clear" w:color="auto" w:fill="FFFFFF"/>
        <w:spacing w:before="0"/>
        <w:jc w:val="both"/>
        <w:rPr>
          <w:bCs/>
          <w:i/>
          <w:iCs/>
          <w:szCs w:val="24"/>
          <w:lang w:val="en-GB"/>
        </w:rPr>
      </w:pPr>
      <w:r w:rsidRPr="002A1338">
        <w:rPr>
          <w:bCs/>
          <w:i/>
          <w:iCs/>
          <w:szCs w:val="24"/>
          <w:lang w:val="en-GB"/>
        </w:rPr>
        <w:t>Electronic invoicing: </w:t>
      </w:r>
      <w:r w:rsidR="00FC407D" w:rsidRPr="002A1338">
        <w:rPr>
          <w:rStyle w:val="Strong"/>
          <w:b w:val="0"/>
          <w:szCs w:val="24"/>
          <w:lang w:val="en-GB"/>
        </w:rPr>
        <w:t>not allowed.</w:t>
      </w:r>
    </w:p>
    <w:p w14:paraId="4772D783" w14:textId="7C5DCF53" w:rsidR="00CC6D8C" w:rsidRPr="002A1338" w:rsidRDefault="007E53CC" w:rsidP="00491B6B">
      <w:pPr>
        <w:widowControl/>
        <w:shd w:val="clear" w:color="auto" w:fill="FFFFFF"/>
        <w:spacing w:before="0"/>
        <w:jc w:val="both"/>
        <w:rPr>
          <w:rStyle w:val="Strong"/>
          <w:b w:val="0"/>
          <w:bCs/>
          <w:szCs w:val="24"/>
          <w:lang w:val="en-GB"/>
        </w:rPr>
      </w:pPr>
      <w:r w:rsidRPr="002A1338">
        <w:rPr>
          <w:bCs/>
          <w:i/>
          <w:iCs/>
          <w:szCs w:val="24"/>
          <w:lang w:val="en-GB"/>
        </w:rPr>
        <w:t>Electronic payment will be used</w:t>
      </w:r>
      <w:r w:rsidR="00FC407D" w:rsidRPr="002A1338">
        <w:rPr>
          <w:bCs/>
          <w:i/>
          <w:iCs/>
          <w:szCs w:val="24"/>
          <w:lang w:val="en-GB"/>
        </w:rPr>
        <w:t>.</w:t>
      </w:r>
    </w:p>
    <w:p w14:paraId="0DC7B524" w14:textId="5C13BBE9" w:rsidR="00B5037A" w:rsidRPr="002A1338" w:rsidRDefault="007463F2" w:rsidP="002F494F">
      <w:pPr>
        <w:jc w:val="both"/>
        <w:outlineLvl w:val="0"/>
        <w:rPr>
          <w:rStyle w:val="Strong"/>
          <w:szCs w:val="24"/>
          <w:u w:val="single"/>
          <w:lang w:val="en-GB"/>
        </w:rPr>
      </w:pPr>
      <w:bookmarkStart w:id="2" w:name="_Hlk159863882"/>
      <w:r w:rsidRPr="002A1338">
        <w:rPr>
          <w:rStyle w:val="Strong"/>
          <w:szCs w:val="24"/>
          <w:u w:val="single"/>
          <w:lang w:val="en-GB"/>
        </w:rPr>
        <w:t xml:space="preserve">8. </w:t>
      </w:r>
      <w:r w:rsidR="005F0E1E" w:rsidRPr="002A1338">
        <w:rPr>
          <w:rStyle w:val="Strong"/>
          <w:szCs w:val="24"/>
          <w:u w:val="single"/>
          <w:lang w:val="en-GB"/>
        </w:rPr>
        <w:t>Organi</w:t>
      </w:r>
      <w:r w:rsidR="00D2768D" w:rsidRPr="002A1338">
        <w:rPr>
          <w:rStyle w:val="Strong"/>
          <w:szCs w:val="24"/>
          <w:u w:val="single"/>
          <w:lang w:val="en-GB"/>
        </w:rPr>
        <w:t>s</w:t>
      </w:r>
      <w:r w:rsidR="005F0E1E" w:rsidRPr="002A1338">
        <w:rPr>
          <w:rStyle w:val="Strong"/>
          <w:szCs w:val="24"/>
          <w:u w:val="single"/>
          <w:lang w:val="en-GB"/>
        </w:rPr>
        <w:t>ation</w:t>
      </w:r>
    </w:p>
    <w:p w14:paraId="417CE5EB" w14:textId="04434FF9" w:rsidR="00B5037A" w:rsidRPr="00955343" w:rsidRDefault="00B5037A" w:rsidP="00491B6B">
      <w:pPr>
        <w:jc w:val="both"/>
        <w:outlineLvl w:val="0"/>
        <w:rPr>
          <w:szCs w:val="24"/>
          <w:lang w:val="en-GB"/>
        </w:rPr>
      </w:pPr>
      <w:r w:rsidRPr="002A1338">
        <w:rPr>
          <w:szCs w:val="24"/>
          <w:lang w:val="en-GB"/>
        </w:rPr>
        <w:t>8.1 ORG-0001</w:t>
      </w:r>
    </w:p>
    <w:p w14:paraId="6F8D38EB" w14:textId="39E51B76" w:rsidR="00B5037A" w:rsidRPr="00955343" w:rsidRDefault="00B5037A" w:rsidP="00E36507">
      <w:pPr>
        <w:spacing w:before="0"/>
        <w:jc w:val="both"/>
        <w:outlineLvl w:val="0"/>
        <w:rPr>
          <w:szCs w:val="24"/>
          <w:lang w:val="en-GB"/>
        </w:rPr>
      </w:pPr>
      <w:r w:rsidRPr="00955343">
        <w:rPr>
          <w:szCs w:val="24"/>
          <w:lang w:val="en-GB"/>
        </w:rPr>
        <w:t xml:space="preserve">Official name: </w:t>
      </w:r>
      <w:r w:rsidR="001A53EB" w:rsidRPr="007C2392">
        <w:rPr>
          <w:szCs w:val="24"/>
          <w:lang w:val="en-GB"/>
        </w:rPr>
        <w:t>Ministry of Finance, The Customs Administration of the Republic of North Macedonia</w:t>
      </w:r>
    </w:p>
    <w:p w14:paraId="17CD7354" w14:textId="2ACD07A8" w:rsidR="00B5037A" w:rsidRPr="00955343" w:rsidRDefault="00B5037A" w:rsidP="00E36507">
      <w:pPr>
        <w:spacing w:before="0"/>
        <w:jc w:val="both"/>
        <w:outlineLvl w:val="0"/>
        <w:rPr>
          <w:szCs w:val="24"/>
          <w:lang w:val="en-GB"/>
        </w:rPr>
      </w:pPr>
      <w:r w:rsidRPr="00955343">
        <w:rPr>
          <w:szCs w:val="24"/>
          <w:lang w:val="en-GB"/>
        </w:rPr>
        <w:t xml:space="preserve">Registration number: </w:t>
      </w:r>
      <w:r w:rsidR="00F9496C">
        <w:rPr>
          <w:szCs w:val="24"/>
          <w:lang w:val="en-GB"/>
        </w:rPr>
        <w:t>4641655</w:t>
      </w:r>
    </w:p>
    <w:p w14:paraId="3FCE1CFB" w14:textId="1E4A2615" w:rsidR="00B5037A" w:rsidRPr="00955343" w:rsidRDefault="00B5037A" w:rsidP="00E36507">
      <w:pPr>
        <w:spacing w:before="0"/>
        <w:jc w:val="both"/>
        <w:outlineLvl w:val="0"/>
        <w:rPr>
          <w:szCs w:val="24"/>
          <w:lang w:val="en-GB"/>
        </w:rPr>
      </w:pPr>
      <w:r w:rsidRPr="00955343">
        <w:rPr>
          <w:szCs w:val="24"/>
          <w:lang w:val="en-GB"/>
        </w:rPr>
        <w:t xml:space="preserve">Town: </w:t>
      </w:r>
      <w:r w:rsidR="001A53EB">
        <w:rPr>
          <w:szCs w:val="24"/>
          <w:lang w:val="en-GB"/>
        </w:rPr>
        <w:t>Skopje</w:t>
      </w:r>
    </w:p>
    <w:p w14:paraId="20AF98D0" w14:textId="579C3E7B" w:rsidR="00B5037A" w:rsidRPr="00955343" w:rsidRDefault="00B5037A" w:rsidP="00E36507">
      <w:pPr>
        <w:spacing w:before="0"/>
        <w:jc w:val="both"/>
        <w:outlineLvl w:val="0"/>
        <w:rPr>
          <w:szCs w:val="24"/>
          <w:lang w:val="en-GB"/>
        </w:rPr>
      </w:pPr>
      <w:r w:rsidRPr="00955343">
        <w:rPr>
          <w:szCs w:val="24"/>
          <w:lang w:val="en-GB"/>
        </w:rPr>
        <w:lastRenderedPageBreak/>
        <w:t xml:space="preserve">Postcode: </w:t>
      </w:r>
      <w:r w:rsidR="001A53EB">
        <w:rPr>
          <w:szCs w:val="24"/>
          <w:lang w:val="en-GB"/>
        </w:rPr>
        <w:t>1000</w:t>
      </w:r>
    </w:p>
    <w:p w14:paraId="0B862102" w14:textId="00ED1631" w:rsidR="00B5037A" w:rsidRPr="00955343" w:rsidRDefault="00B5037A" w:rsidP="00E36507">
      <w:pPr>
        <w:spacing w:before="0"/>
        <w:jc w:val="both"/>
        <w:outlineLvl w:val="0"/>
        <w:rPr>
          <w:szCs w:val="24"/>
          <w:lang w:val="en-GB"/>
        </w:rPr>
      </w:pPr>
      <w:r w:rsidRPr="00955343">
        <w:rPr>
          <w:szCs w:val="24"/>
          <w:lang w:val="en-GB"/>
        </w:rPr>
        <w:t xml:space="preserve">Country: </w:t>
      </w:r>
      <w:r w:rsidR="001A53EB">
        <w:rPr>
          <w:szCs w:val="24"/>
          <w:lang w:val="en-GB"/>
        </w:rPr>
        <w:t>North Macedonia</w:t>
      </w:r>
    </w:p>
    <w:p w14:paraId="33ACFB1B" w14:textId="4FBBA216" w:rsidR="00B5037A" w:rsidRPr="00955343" w:rsidRDefault="00B5037A" w:rsidP="001A53EB">
      <w:pPr>
        <w:spacing w:before="0"/>
        <w:jc w:val="both"/>
        <w:outlineLvl w:val="0"/>
        <w:rPr>
          <w:szCs w:val="24"/>
          <w:lang w:val="en-GB"/>
        </w:rPr>
      </w:pPr>
      <w:r w:rsidRPr="00955343">
        <w:rPr>
          <w:szCs w:val="24"/>
          <w:lang w:val="en-GB"/>
        </w:rPr>
        <w:t xml:space="preserve">Email: </w:t>
      </w:r>
      <w:hyperlink r:id="rId8" w:history="1">
        <w:r w:rsidR="001A53EB" w:rsidRPr="001A53EB">
          <w:rPr>
            <w:rStyle w:val="Hyperlink"/>
            <w:szCs w:val="24"/>
          </w:rPr>
          <w:t>IPAprojects@customs.gov.mk</w:t>
        </w:r>
      </w:hyperlink>
    </w:p>
    <w:p w14:paraId="7DAF29C3" w14:textId="22F1B001" w:rsidR="00B5037A" w:rsidRPr="00955343" w:rsidRDefault="00B5037A" w:rsidP="001A53EB">
      <w:pPr>
        <w:spacing w:before="0"/>
        <w:jc w:val="both"/>
        <w:outlineLvl w:val="0"/>
        <w:rPr>
          <w:szCs w:val="24"/>
          <w:lang w:val="en-GB"/>
        </w:rPr>
      </w:pPr>
      <w:r w:rsidRPr="00955343">
        <w:rPr>
          <w:szCs w:val="24"/>
          <w:lang w:val="en-GB"/>
        </w:rPr>
        <w:t xml:space="preserve">Internet address: </w:t>
      </w:r>
      <w:hyperlink r:id="rId9" w:history="1">
        <w:r w:rsidR="001A53EB" w:rsidRPr="00A569FE">
          <w:rPr>
            <w:rStyle w:val="Hyperlink"/>
            <w:szCs w:val="24"/>
            <w:lang w:val="en-GB"/>
          </w:rPr>
          <w:t>https://www.customs.gov.mk/</w:t>
        </w:r>
      </w:hyperlink>
    </w:p>
    <w:p w14:paraId="152A6D25" w14:textId="76815107" w:rsidR="00B5037A" w:rsidRPr="00955343"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p w14:paraId="0F1D01DB" w14:textId="47D2C027" w:rsidR="00BA6A32" w:rsidRPr="00955343" w:rsidRDefault="00BA6A32" w:rsidP="00BA6A32">
      <w:pPr>
        <w:jc w:val="both"/>
        <w:outlineLvl w:val="0"/>
        <w:rPr>
          <w:szCs w:val="24"/>
          <w:lang w:val="en-GB"/>
        </w:rPr>
      </w:pPr>
      <w:r w:rsidRPr="00955343">
        <w:rPr>
          <w:szCs w:val="24"/>
          <w:lang w:val="en-GB"/>
        </w:rPr>
        <w:t>8.1 ORG-0002</w:t>
      </w:r>
    </w:p>
    <w:p w14:paraId="3DD4FE63" w14:textId="24AF2DC9" w:rsidR="001A53EB" w:rsidRPr="001A53EB" w:rsidRDefault="00BA6A32" w:rsidP="00E36507">
      <w:pPr>
        <w:spacing w:before="0"/>
        <w:jc w:val="both"/>
        <w:outlineLvl w:val="0"/>
        <w:rPr>
          <w:szCs w:val="24"/>
          <w:lang w:val="en-GB"/>
        </w:rPr>
      </w:pPr>
      <w:r w:rsidRPr="00955343">
        <w:rPr>
          <w:szCs w:val="24"/>
          <w:lang w:val="en-GB"/>
        </w:rPr>
        <w:t xml:space="preserve">Official name: </w:t>
      </w:r>
      <w:r w:rsidR="00E610AF" w:rsidRPr="00955343">
        <w:rPr>
          <w:szCs w:val="24"/>
          <w:lang w:val="en-GB"/>
        </w:rPr>
        <w:t xml:space="preserve">National court of </w:t>
      </w:r>
      <w:r w:rsidR="001A53EB">
        <w:rPr>
          <w:szCs w:val="24"/>
          <w:lang w:val="en-GB"/>
        </w:rPr>
        <w:t>North Macedonia (</w:t>
      </w:r>
      <w:r w:rsidR="001A53EB" w:rsidRPr="001A53EB">
        <w:rPr>
          <w:szCs w:val="24"/>
          <w:lang w:val="en-GB"/>
        </w:rPr>
        <w:t>Courts of first instance Skopje)</w:t>
      </w:r>
    </w:p>
    <w:p w14:paraId="55DE07F4" w14:textId="6C231862" w:rsidR="00BA6A32" w:rsidRPr="00955343" w:rsidRDefault="00BA6A32" w:rsidP="00E36507">
      <w:pPr>
        <w:spacing w:before="0"/>
        <w:jc w:val="both"/>
        <w:outlineLvl w:val="0"/>
        <w:rPr>
          <w:szCs w:val="24"/>
          <w:lang w:val="en-GB"/>
        </w:rPr>
      </w:pPr>
      <w:r w:rsidRPr="00955343">
        <w:rPr>
          <w:szCs w:val="24"/>
          <w:lang w:val="en-GB"/>
        </w:rPr>
        <w:t xml:space="preserve">Town: </w:t>
      </w:r>
      <w:r w:rsidR="001A53EB">
        <w:rPr>
          <w:szCs w:val="24"/>
          <w:lang w:val="en-GB"/>
        </w:rPr>
        <w:t>Skopje</w:t>
      </w:r>
    </w:p>
    <w:p w14:paraId="6047AD1F" w14:textId="28976F17" w:rsidR="00BA6A32" w:rsidRPr="00955343" w:rsidRDefault="00BA6A32" w:rsidP="00E36507">
      <w:pPr>
        <w:spacing w:before="0"/>
        <w:jc w:val="both"/>
        <w:outlineLvl w:val="0"/>
        <w:rPr>
          <w:szCs w:val="24"/>
          <w:lang w:val="en-GB"/>
        </w:rPr>
      </w:pPr>
      <w:r w:rsidRPr="00955343">
        <w:rPr>
          <w:szCs w:val="24"/>
          <w:lang w:val="en-GB"/>
        </w:rPr>
        <w:t xml:space="preserve">Country: </w:t>
      </w:r>
      <w:r w:rsidR="001A53EB">
        <w:rPr>
          <w:szCs w:val="24"/>
          <w:lang w:val="en-GB"/>
        </w:rPr>
        <w:t>North Macedonia</w:t>
      </w:r>
    </w:p>
    <w:p w14:paraId="5A65DE67" w14:textId="385C8EC5" w:rsidR="00BA6A32" w:rsidRPr="00955343" w:rsidRDefault="00BA6A32" w:rsidP="00E36507">
      <w:pPr>
        <w:spacing w:before="0"/>
        <w:jc w:val="both"/>
        <w:outlineLvl w:val="0"/>
        <w:rPr>
          <w:szCs w:val="24"/>
          <w:lang w:val="en-GB"/>
        </w:rPr>
      </w:pPr>
      <w:r w:rsidRPr="00955343">
        <w:rPr>
          <w:szCs w:val="24"/>
          <w:lang w:val="en-GB"/>
        </w:rPr>
        <w:t>Roles of this organisation: review organi</w:t>
      </w:r>
      <w:r w:rsidR="00955343">
        <w:rPr>
          <w:szCs w:val="24"/>
          <w:lang w:val="en-GB"/>
        </w:rPr>
        <w:t>s</w:t>
      </w:r>
      <w:r w:rsidRPr="00955343">
        <w:rPr>
          <w:szCs w:val="24"/>
          <w:lang w:val="en-GB"/>
        </w:rPr>
        <w:t>ation</w:t>
      </w:r>
    </w:p>
    <w:bookmarkEnd w:id="2"/>
    <w:p w14:paraId="6F681322" w14:textId="6B3E637E" w:rsidR="00B5037A" w:rsidRPr="00955343" w:rsidRDefault="00B5037A" w:rsidP="00491B6B">
      <w:pPr>
        <w:jc w:val="both"/>
        <w:outlineLvl w:val="0"/>
        <w:rPr>
          <w:szCs w:val="24"/>
          <w:lang w:val="en-GB"/>
        </w:rPr>
      </w:pPr>
    </w:p>
    <w:sectPr w:rsidR="00B5037A" w:rsidRPr="00955343" w:rsidSect="00E36507">
      <w:footerReference w:type="default" r:id="rId10"/>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D518A" w14:textId="77777777" w:rsidR="005614F4" w:rsidRDefault="005614F4">
      <w:r>
        <w:separator/>
      </w:r>
    </w:p>
  </w:endnote>
  <w:endnote w:type="continuationSeparator" w:id="0">
    <w:p w14:paraId="61349766" w14:textId="77777777" w:rsidR="005614F4" w:rsidRDefault="0056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CDA4A4"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8207CB">
      <w:rPr>
        <w:rStyle w:val="PageNumber"/>
        <w:noProof/>
        <w:sz w:val="18"/>
        <w:szCs w:val="18"/>
      </w:rPr>
      <w:t>4</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8207CB">
      <w:rPr>
        <w:rStyle w:val="PageNumber"/>
        <w:noProof/>
        <w:sz w:val="18"/>
        <w:szCs w:val="18"/>
      </w:rPr>
      <w:t>5</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5C22" w14:textId="77777777" w:rsidR="005614F4" w:rsidRDefault="005614F4">
      <w:r>
        <w:separator/>
      </w:r>
    </w:p>
  </w:footnote>
  <w:footnote w:type="continuationSeparator" w:id="0">
    <w:p w14:paraId="1F52C9F9" w14:textId="77777777" w:rsidR="005614F4" w:rsidRDefault="005614F4">
      <w:r>
        <w:continuationSeparator/>
      </w:r>
    </w:p>
  </w:footnote>
  <w:footnote w:id="1">
    <w:p w14:paraId="7C4E44E2" w14:textId="703BF427"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0343038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9196246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9482348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98955404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9345053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556808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20028484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92691834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92225186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00416499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03666058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546521555">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81628871">
    <w:abstractNumId w:val="17"/>
  </w:num>
  <w:num w:numId="14" w16cid:durableId="8535162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941035168">
    <w:abstractNumId w:val="13"/>
  </w:num>
  <w:num w:numId="16" w16cid:durableId="779834128">
    <w:abstractNumId w:val="15"/>
  </w:num>
  <w:num w:numId="17" w16cid:durableId="2091000362">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00809442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3857693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33656646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335298183">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21878776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35025975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08726747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79109290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87354901">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4028133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1856175">
    <w:abstractNumId w:val="27"/>
  </w:num>
  <w:num w:numId="29" w16cid:durableId="1633288801">
    <w:abstractNumId w:val="27"/>
  </w:num>
  <w:num w:numId="30" w16cid:durableId="111825435">
    <w:abstractNumId w:val="27"/>
  </w:num>
  <w:num w:numId="31" w16cid:durableId="1574199713">
    <w:abstractNumId w:val="27"/>
  </w:num>
  <w:num w:numId="32" w16cid:durableId="212068358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584605531">
    <w:abstractNumId w:val="35"/>
  </w:num>
  <w:num w:numId="34" w16cid:durableId="1704481283">
    <w:abstractNumId w:val="43"/>
  </w:num>
  <w:num w:numId="35" w16cid:durableId="1583880099">
    <w:abstractNumId w:val="34"/>
  </w:num>
  <w:num w:numId="36" w16cid:durableId="1127139">
    <w:abstractNumId w:val="33"/>
  </w:num>
  <w:num w:numId="37" w16cid:durableId="62681892">
    <w:abstractNumId w:val="36"/>
  </w:num>
  <w:num w:numId="38" w16cid:durableId="1095053967">
    <w:abstractNumId w:val="40"/>
  </w:num>
  <w:num w:numId="39" w16cid:durableId="2110614859">
    <w:abstractNumId w:val="46"/>
  </w:num>
  <w:num w:numId="40" w16cid:durableId="2105612131">
    <w:abstractNumId w:val="47"/>
  </w:num>
  <w:num w:numId="41" w16cid:durableId="703405673">
    <w:abstractNumId w:val="41"/>
  </w:num>
  <w:num w:numId="42" w16cid:durableId="1447459759">
    <w:abstractNumId w:val="45"/>
  </w:num>
  <w:num w:numId="43" w16cid:durableId="475800695">
    <w:abstractNumId w:val="37"/>
  </w:num>
  <w:num w:numId="44" w16cid:durableId="346563569">
    <w:abstractNumId w:val="39"/>
  </w:num>
  <w:num w:numId="45" w16cid:durableId="1421414480">
    <w:abstractNumId w:val="44"/>
  </w:num>
  <w:num w:numId="46" w16cid:durableId="1375350457">
    <w:abstractNumId w:val="38"/>
  </w:num>
  <w:num w:numId="47" w16cid:durableId="6796174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2D95"/>
    <w:rsid w:val="000552A5"/>
    <w:rsid w:val="000617C9"/>
    <w:rsid w:val="0006203C"/>
    <w:rsid w:val="00063589"/>
    <w:rsid w:val="00063FB5"/>
    <w:rsid w:val="000677C2"/>
    <w:rsid w:val="00075FAC"/>
    <w:rsid w:val="00076F64"/>
    <w:rsid w:val="00081ABF"/>
    <w:rsid w:val="0008316A"/>
    <w:rsid w:val="00084A6D"/>
    <w:rsid w:val="00087A72"/>
    <w:rsid w:val="00095030"/>
    <w:rsid w:val="000950D5"/>
    <w:rsid w:val="000A3683"/>
    <w:rsid w:val="000A3758"/>
    <w:rsid w:val="000C1522"/>
    <w:rsid w:val="000C157D"/>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1FEC"/>
    <w:rsid w:val="00162F40"/>
    <w:rsid w:val="00163EDA"/>
    <w:rsid w:val="001661F7"/>
    <w:rsid w:val="001707D5"/>
    <w:rsid w:val="0017184C"/>
    <w:rsid w:val="00180D47"/>
    <w:rsid w:val="00181270"/>
    <w:rsid w:val="00190B68"/>
    <w:rsid w:val="00192D12"/>
    <w:rsid w:val="001951FE"/>
    <w:rsid w:val="00195809"/>
    <w:rsid w:val="001958A6"/>
    <w:rsid w:val="00196F2A"/>
    <w:rsid w:val="001978D8"/>
    <w:rsid w:val="001A074A"/>
    <w:rsid w:val="001A0C86"/>
    <w:rsid w:val="001A104F"/>
    <w:rsid w:val="001A136D"/>
    <w:rsid w:val="001A1BE1"/>
    <w:rsid w:val="001A53EB"/>
    <w:rsid w:val="001A56BA"/>
    <w:rsid w:val="001B13B1"/>
    <w:rsid w:val="001B2571"/>
    <w:rsid w:val="001B2E9D"/>
    <w:rsid w:val="001C09C9"/>
    <w:rsid w:val="001C3A54"/>
    <w:rsid w:val="001C64F1"/>
    <w:rsid w:val="001D19A6"/>
    <w:rsid w:val="001D55F7"/>
    <w:rsid w:val="001D5BC5"/>
    <w:rsid w:val="001D5DEF"/>
    <w:rsid w:val="001E0BA5"/>
    <w:rsid w:val="001E2F0F"/>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1338"/>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3248"/>
    <w:rsid w:val="003169EC"/>
    <w:rsid w:val="003232ED"/>
    <w:rsid w:val="003262FC"/>
    <w:rsid w:val="00330261"/>
    <w:rsid w:val="00330447"/>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3ABD"/>
    <w:rsid w:val="003C555B"/>
    <w:rsid w:val="003D195A"/>
    <w:rsid w:val="003D2ADD"/>
    <w:rsid w:val="003D4201"/>
    <w:rsid w:val="003D6B49"/>
    <w:rsid w:val="003E34EF"/>
    <w:rsid w:val="003E3A87"/>
    <w:rsid w:val="003E6715"/>
    <w:rsid w:val="003F32FF"/>
    <w:rsid w:val="003F554E"/>
    <w:rsid w:val="0040360C"/>
    <w:rsid w:val="0040443B"/>
    <w:rsid w:val="00415F53"/>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343C"/>
    <w:rsid w:val="004A42AA"/>
    <w:rsid w:val="004A45DD"/>
    <w:rsid w:val="004A4DCA"/>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06"/>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4F4"/>
    <w:rsid w:val="0056183E"/>
    <w:rsid w:val="005619DF"/>
    <w:rsid w:val="00565A69"/>
    <w:rsid w:val="00571687"/>
    <w:rsid w:val="00571989"/>
    <w:rsid w:val="00572F15"/>
    <w:rsid w:val="00575BFB"/>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F0E1E"/>
    <w:rsid w:val="005F776D"/>
    <w:rsid w:val="006003CE"/>
    <w:rsid w:val="0060092D"/>
    <w:rsid w:val="00600DF9"/>
    <w:rsid w:val="00600E54"/>
    <w:rsid w:val="00603F87"/>
    <w:rsid w:val="0061336A"/>
    <w:rsid w:val="0062094D"/>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520E"/>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43FF"/>
    <w:rsid w:val="006D6080"/>
    <w:rsid w:val="006E3377"/>
    <w:rsid w:val="006E625F"/>
    <w:rsid w:val="006F1686"/>
    <w:rsid w:val="006F22D0"/>
    <w:rsid w:val="006F2947"/>
    <w:rsid w:val="006F2AE0"/>
    <w:rsid w:val="006F532D"/>
    <w:rsid w:val="006F5FD0"/>
    <w:rsid w:val="006F69EB"/>
    <w:rsid w:val="00703300"/>
    <w:rsid w:val="00704FA8"/>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C9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B3CFC"/>
    <w:rsid w:val="007B3DD2"/>
    <w:rsid w:val="007C003A"/>
    <w:rsid w:val="007C136C"/>
    <w:rsid w:val="007C1D71"/>
    <w:rsid w:val="007C201A"/>
    <w:rsid w:val="007C352C"/>
    <w:rsid w:val="007C593F"/>
    <w:rsid w:val="007D29AC"/>
    <w:rsid w:val="007D2FCB"/>
    <w:rsid w:val="007D6292"/>
    <w:rsid w:val="007D761E"/>
    <w:rsid w:val="007D79AA"/>
    <w:rsid w:val="007E063C"/>
    <w:rsid w:val="007E153C"/>
    <w:rsid w:val="007E5045"/>
    <w:rsid w:val="007E52CB"/>
    <w:rsid w:val="007E53CC"/>
    <w:rsid w:val="007E53DA"/>
    <w:rsid w:val="007F095B"/>
    <w:rsid w:val="007F0984"/>
    <w:rsid w:val="007F1048"/>
    <w:rsid w:val="007F2A8F"/>
    <w:rsid w:val="007F5383"/>
    <w:rsid w:val="008001B4"/>
    <w:rsid w:val="00800827"/>
    <w:rsid w:val="008040AA"/>
    <w:rsid w:val="00805ECD"/>
    <w:rsid w:val="008162F6"/>
    <w:rsid w:val="008207CB"/>
    <w:rsid w:val="008240EA"/>
    <w:rsid w:val="008272C0"/>
    <w:rsid w:val="008323D3"/>
    <w:rsid w:val="008351FF"/>
    <w:rsid w:val="00837387"/>
    <w:rsid w:val="00845D2E"/>
    <w:rsid w:val="00851792"/>
    <w:rsid w:val="00853875"/>
    <w:rsid w:val="00855235"/>
    <w:rsid w:val="00860295"/>
    <w:rsid w:val="00861719"/>
    <w:rsid w:val="008764CA"/>
    <w:rsid w:val="008777A8"/>
    <w:rsid w:val="0088068C"/>
    <w:rsid w:val="00892A43"/>
    <w:rsid w:val="008938FF"/>
    <w:rsid w:val="00894E29"/>
    <w:rsid w:val="00895419"/>
    <w:rsid w:val="0089693D"/>
    <w:rsid w:val="008A1514"/>
    <w:rsid w:val="008A377D"/>
    <w:rsid w:val="008A42CB"/>
    <w:rsid w:val="008A6919"/>
    <w:rsid w:val="008C0369"/>
    <w:rsid w:val="008C2513"/>
    <w:rsid w:val="008C2DD6"/>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182A"/>
    <w:rsid w:val="00913817"/>
    <w:rsid w:val="00924137"/>
    <w:rsid w:val="00925F7F"/>
    <w:rsid w:val="0092731B"/>
    <w:rsid w:val="00947EF4"/>
    <w:rsid w:val="00952960"/>
    <w:rsid w:val="00954440"/>
    <w:rsid w:val="00955343"/>
    <w:rsid w:val="00960A2B"/>
    <w:rsid w:val="00965E28"/>
    <w:rsid w:val="009707C4"/>
    <w:rsid w:val="00970B01"/>
    <w:rsid w:val="00971CC5"/>
    <w:rsid w:val="00982B9C"/>
    <w:rsid w:val="009843E1"/>
    <w:rsid w:val="009874BD"/>
    <w:rsid w:val="009900DD"/>
    <w:rsid w:val="00990B40"/>
    <w:rsid w:val="00991002"/>
    <w:rsid w:val="0099469E"/>
    <w:rsid w:val="009B06B5"/>
    <w:rsid w:val="009B0DBF"/>
    <w:rsid w:val="009B1E7F"/>
    <w:rsid w:val="009B5E33"/>
    <w:rsid w:val="009B6F36"/>
    <w:rsid w:val="009C0E9E"/>
    <w:rsid w:val="009C4007"/>
    <w:rsid w:val="009C4126"/>
    <w:rsid w:val="009C7312"/>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2DDB"/>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2057"/>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2591"/>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32A3"/>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10B"/>
    <w:rsid w:val="00BD0DBA"/>
    <w:rsid w:val="00BD5526"/>
    <w:rsid w:val="00BD552F"/>
    <w:rsid w:val="00BE595A"/>
    <w:rsid w:val="00BE6FAB"/>
    <w:rsid w:val="00BE783C"/>
    <w:rsid w:val="00BE7B3C"/>
    <w:rsid w:val="00BF5FBD"/>
    <w:rsid w:val="00C00D44"/>
    <w:rsid w:val="00C020AF"/>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12FB1"/>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97A08"/>
    <w:rsid w:val="00DA098F"/>
    <w:rsid w:val="00DA0ABA"/>
    <w:rsid w:val="00DA334D"/>
    <w:rsid w:val="00DB0E68"/>
    <w:rsid w:val="00DB35A9"/>
    <w:rsid w:val="00DB711B"/>
    <w:rsid w:val="00DC0253"/>
    <w:rsid w:val="00DC3470"/>
    <w:rsid w:val="00DC4F70"/>
    <w:rsid w:val="00DC6C9C"/>
    <w:rsid w:val="00DC753D"/>
    <w:rsid w:val="00DD0CD4"/>
    <w:rsid w:val="00DD302D"/>
    <w:rsid w:val="00DD3795"/>
    <w:rsid w:val="00DD6CBD"/>
    <w:rsid w:val="00DD759E"/>
    <w:rsid w:val="00DE1061"/>
    <w:rsid w:val="00DE2699"/>
    <w:rsid w:val="00DE28AE"/>
    <w:rsid w:val="00DE7B12"/>
    <w:rsid w:val="00DF5E62"/>
    <w:rsid w:val="00E05D46"/>
    <w:rsid w:val="00E06009"/>
    <w:rsid w:val="00E13057"/>
    <w:rsid w:val="00E13ED4"/>
    <w:rsid w:val="00E169D8"/>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13075"/>
    <w:rsid w:val="00F209A9"/>
    <w:rsid w:val="00F233FF"/>
    <w:rsid w:val="00F25B4D"/>
    <w:rsid w:val="00F27556"/>
    <w:rsid w:val="00F27C45"/>
    <w:rsid w:val="00F31DC5"/>
    <w:rsid w:val="00F34407"/>
    <w:rsid w:val="00F3539A"/>
    <w:rsid w:val="00F51D9E"/>
    <w:rsid w:val="00F54A52"/>
    <w:rsid w:val="00F60899"/>
    <w:rsid w:val="00F646C6"/>
    <w:rsid w:val="00F6652E"/>
    <w:rsid w:val="00F72D9F"/>
    <w:rsid w:val="00F7452A"/>
    <w:rsid w:val="00F76D55"/>
    <w:rsid w:val="00F800AF"/>
    <w:rsid w:val="00F82AA4"/>
    <w:rsid w:val="00F83751"/>
    <w:rsid w:val="00F83D04"/>
    <w:rsid w:val="00F84498"/>
    <w:rsid w:val="00F85F7E"/>
    <w:rsid w:val="00F91683"/>
    <w:rsid w:val="00F948DD"/>
    <w:rsid w:val="00F9496C"/>
    <w:rsid w:val="00F94B85"/>
    <w:rsid w:val="00FA17FC"/>
    <w:rsid w:val="00FA43CC"/>
    <w:rsid w:val="00FB024A"/>
    <w:rsid w:val="00FB17AC"/>
    <w:rsid w:val="00FB7051"/>
    <w:rsid w:val="00FC04F3"/>
    <w:rsid w:val="00FC08E1"/>
    <w:rsid w:val="00FC13A5"/>
    <w:rsid w:val="00FC177D"/>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link w:val="BlockquoteChar"/>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uiPriority w:val="99"/>
    <w:semiHidden/>
    <w:unhideWhenUsed/>
    <w:rsid w:val="00F25B4D"/>
    <w:rPr>
      <w:color w:val="605E5C"/>
      <w:shd w:val="clear" w:color="auto" w:fill="E1DFDD"/>
    </w:rPr>
  </w:style>
  <w:style w:type="character" w:customStyle="1" w:styleId="BlockquoteChar">
    <w:name w:val="Blockquote Char"/>
    <w:link w:val="Blockquote"/>
    <w:rsid w:val="00837387"/>
    <w:rPr>
      <w:snapToGrid w:val="0"/>
      <w:sz w:val="24"/>
    </w:rPr>
  </w:style>
  <w:style w:type="table" w:customStyle="1" w:styleId="Style15">
    <w:name w:val="_Style 15"/>
    <w:basedOn w:val="TableNormal"/>
    <w:rsid w:val="00084A6D"/>
    <w:rPr>
      <w:rFonts w:ascii="Arial" w:eastAsia="Arial" w:hAnsi="Arial" w:cs="Arial"/>
    </w:rPr>
    <w:tblPr>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Aprojects@customs.gov.m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ustoms.gov.m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5D1B4-7262-4CE6-98E3-F727B425B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Marija Trajanovska</cp:lastModifiedBy>
  <cp:revision>2</cp:revision>
  <cp:lastPrinted>2024-01-16T09:06:00Z</cp:lastPrinted>
  <dcterms:created xsi:type="dcterms:W3CDTF">2026-01-26T13:52:00Z</dcterms:created>
  <dcterms:modified xsi:type="dcterms:W3CDTF">2026-01-26T13:52:00Z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